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3" w:rsidRDefault="00523233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5C0B25" w:rsidRPr="00A956F6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A956F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A956F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A956F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956F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A956F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A956F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956F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0661B3" w:rsidRPr="000661B3">
        <w:rPr>
          <w:b/>
          <w:sz w:val="24"/>
          <w:szCs w:val="24"/>
        </w:rPr>
        <w:t>Договора</w:t>
      </w:r>
      <w:proofErr w:type="gramEnd"/>
      <w:r w:rsidR="000661B3" w:rsidRPr="000661B3">
        <w:rPr>
          <w:b/>
          <w:sz w:val="24"/>
          <w:szCs w:val="24"/>
        </w:rPr>
        <w:t xml:space="preserve"> на оказание услуг по производству годового отчета ПАО «МРСК Центра» за 2016 год для нужд ПАО «МРСК Центра»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0661B3" w:rsidRPr="00C12FA4" w:rsidRDefault="000661B3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0661B3" w:rsidRDefault="000661B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0661B3" w:rsidRDefault="000661B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0661B3" w:rsidRPr="00C12FA4" w:rsidRDefault="000661B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AE1D21" w:rsidRDefault="0052323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AE1D21">
        <w:rPr>
          <w:noProof/>
        </w:rPr>
        <w:t>1</w:t>
      </w:r>
      <w:r w:rsidR="00AE1D2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AE1D21">
        <w:rPr>
          <w:noProof/>
        </w:rPr>
        <w:t>Общие положения</w:t>
      </w:r>
      <w:r w:rsidR="00AE1D21">
        <w:rPr>
          <w:noProof/>
        </w:rPr>
        <w:tab/>
      </w:r>
      <w:r>
        <w:rPr>
          <w:noProof/>
        </w:rPr>
        <w:fldChar w:fldCharType="begin"/>
      </w:r>
      <w:r w:rsidR="00AE1D21">
        <w:rPr>
          <w:noProof/>
        </w:rPr>
        <w:instrText xml:space="preserve"> PAGEREF _Toc465848785 \h </w:instrText>
      </w:r>
      <w:r>
        <w:rPr>
          <w:noProof/>
        </w:rPr>
      </w:r>
      <w:r>
        <w:rPr>
          <w:noProof/>
        </w:rPr>
        <w:fldChar w:fldCharType="separate"/>
      </w:r>
      <w:r w:rsidR="007C558E">
        <w:rPr>
          <w:noProof/>
        </w:rPr>
        <w:t>4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_Toc465848786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4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_Toc465848787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5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_Toc465848788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6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_Toc465848789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6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_Toc465848790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7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_Toc465848791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8</w:t>
      </w:r>
      <w:r w:rsidR="00523233">
        <w:rPr>
          <w:noProof/>
        </w:rPr>
        <w:fldChar w:fldCharType="end"/>
      </w:r>
    </w:p>
    <w:p w:rsidR="00AE1D21" w:rsidRDefault="00AE1D2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46F7D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_Toc465848798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10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_Toc465848799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10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6F7D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_Toc465848803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10</w:t>
      </w:r>
      <w:r w:rsidR="00523233">
        <w:rPr>
          <w:noProof/>
        </w:rPr>
        <w:fldChar w:fldCharType="end"/>
      </w:r>
    </w:p>
    <w:p w:rsidR="00AE1D21" w:rsidRDefault="00AE1D2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_Toc465848807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12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_Toc465848808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12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_Toc465848811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12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_Toc465848812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13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_Toc465848827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29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_Toc465848830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29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_Toc465848831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30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_Toc465848836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32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_Toc465848837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33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_Toc465848838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33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_Toc465848839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34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_Toc465848840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35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_Toc465848841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35</w:t>
      </w:r>
      <w:r w:rsidR="00523233">
        <w:rPr>
          <w:noProof/>
        </w:rPr>
        <w:fldChar w:fldCharType="end"/>
      </w:r>
    </w:p>
    <w:p w:rsidR="00AE1D21" w:rsidRDefault="00AE1D2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46F7D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_Toc465848842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36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_Toc465848843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36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_Toc465848845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36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_Toc465848847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36</w:t>
      </w:r>
      <w:r w:rsidR="00523233">
        <w:rPr>
          <w:noProof/>
        </w:rPr>
        <w:fldChar w:fldCharType="end"/>
      </w:r>
    </w:p>
    <w:p w:rsidR="00AE1D21" w:rsidRDefault="00AE1D2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_Toc465848849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37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_Toc465848850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37</w:t>
      </w:r>
      <w:r w:rsidR="00523233">
        <w:rPr>
          <w:noProof/>
        </w:rPr>
        <w:fldChar w:fldCharType="end"/>
      </w:r>
    </w:p>
    <w:p w:rsidR="00AE1D21" w:rsidRDefault="00AE1D2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_Toc465848853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41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46F7D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_Toc465848855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43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6F7D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6F7D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_Toc465848858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46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_Toc465848861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48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_Toc465848864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50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6F7D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6F7D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_Toc465848867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52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_Toc465848870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54</w:t>
      </w:r>
      <w:r w:rsidR="00523233">
        <w:rPr>
          <w:noProof/>
        </w:rPr>
        <w:fldChar w:fldCharType="end"/>
      </w:r>
    </w:p>
    <w:p w:rsidR="00AE1D21" w:rsidRDefault="00AE1D2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_Toc465848872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56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_Toc465848874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61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_Toc465848877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63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_Toc465848880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65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_Toc465848883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67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_Toc465848886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69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_Toc465848889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72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_Toc465848894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76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_Toc465848897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79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_Toc465848900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81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6F7D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46F7D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46F7D">
        <w:rPr>
          <w:noProof/>
          <w:color w:val="000000"/>
        </w:rPr>
        <w:t>(форма 17)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_Toc465848903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83</w:t>
      </w:r>
      <w:r w:rsidR="00523233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6F7D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46F7D">
        <w:rPr>
          <w:noProof/>
          <w:color w:val="000000"/>
        </w:rPr>
        <w:t>(форма 18)</w:t>
      </w:r>
      <w:r>
        <w:rPr>
          <w:noProof/>
        </w:rPr>
        <w:tab/>
      </w:r>
      <w:r w:rsidR="00523233">
        <w:rPr>
          <w:noProof/>
        </w:rPr>
        <w:fldChar w:fldCharType="begin"/>
      </w:r>
      <w:r>
        <w:rPr>
          <w:noProof/>
        </w:rPr>
        <w:instrText xml:space="preserve"> PAGEREF _Toc465848906 \h </w:instrText>
      </w:r>
      <w:r w:rsidR="00523233">
        <w:rPr>
          <w:noProof/>
        </w:rPr>
      </w:r>
      <w:r w:rsidR="00523233">
        <w:rPr>
          <w:noProof/>
        </w:rPr>
        <w:fldChar w:fldCharType="separate"/>
      </w:r>
      <w:r w:rsidR="007C558E">
        <w:rPr>
          <w:noProof/>
        </w:rPr>
        <w:t>85</w:t>
      </w:r>
      <w:r w:rsidR="00523233">
        <w:rPr>
          <w:noProof/>
        </w:rPr>
        <w:fldChar w:fldCharType="end"/>
      </w:r>
    </w:p>
    <w:p w:rsidR="00717F60" w:rsidRPr="00E71A48" w:rsidRDefault="00523233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65848785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65848786"/>
      <w:bookmarkEnd w:id="8"/>
      <w:r w:rsidRPr="00E71A48">
        <w:t>Общие сведения о процедуре запроса предложений</w:t>
      </w:r>
      <w:bookmarkEnd w:id="9"/>
    </w:p>
    <w:p w:rsidR="005B75A6" w:rsidRPr="000661B3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</w:t>
      </w:r>
      <w:r w:rsidR="007556FF" w:rsidRPr="000661B3">
        <w:rPr>
          <w:iCs/>
          <w:sz w:val="24"/>
          <w:szCs w:val="24"/>
        </w:rPr>
        <w:t>деятельности ПАО «МРСК Центра» Лазарева Т.В., контактные телефоны: (495) 747-92-92 (</w:t>
      </w:r>
      <w:proofErr w:type="spellStart"/>
      <w:r w:rsidR="007556FF" w:rsidRPr="000661B3">
        <w:rPr>
          <w:iCs/>
          <w:sz w:val="24"/>
          <w:szCs w:val="24"/>
        </w:rPr>
        <w:t>доб</w:t>
      </w:r>
      <w:proofErr w:type="spellEnd"/>
      <w:r w:rsidR="007556FF" w:rsidRPr="000661B3">
        <w:rPr>
          <w:iCs/>
          <w:sz w:val="24"/>
          <w:szCs w:val="24"/>
        </w:rPr>
        <w:t xml:space="preserve">. 3123), </w:t>
      </w:r>
      <w:r w:rsidR="007556FF" w:rsidRPr="000661B3">
        <w:rPr>
          <w:sz w:val="24"/>
          <w:szCs w:val="24"/>
        </w:rPr>
        <w:t xml:space="preserve">адрес электронной почты: </w:t>
      </w:r>
      <w:r w:rsidR="007556FF" w:rsidRPr="000661B3">
        <w:rPr>
          <w:iCs/>
          <w:sz w:val="24"/>
          <w:szCs w:val="24"/>
        </w:rPr>
        <w:t xml:space="preserve"> </w:t>
      </w:r>
      <w:hyperlink r:id="rId17" w:history="1">
        <w:r w:rsidR="007556FF" w:rsidRPr="000661B3">
          <w:rPr>
            <w:rStyle w:val="a7"/>
            <w:sz w:val="24"/>
            <w:szCs w:val="24"/>
          </w:rPr>
          <w:t>Lazareva.TV@mrsk-1.ru</w:t>
        </w:r>
      </w:hyperlink>
      <w:r w:rsidRPr="000661B3">
        <w:rPr>
          <w:iCs/>
          <w:sz w:val="24"/>
          <w:szCs w:val="24"/>
        </w:rPr>
        <w:t>, ответственное лицо –</w:t>
      </w:r>
      <w:r w:rsidR="000661B3" w:rsidRPr="000661B3">
        <w:rPr>
          <w:iCs/>
          <w:sz w:val="24"/>
          <w:szCs w:val="24"/>
        </w:rPr>
        <w:t xml:space="preserve"> </w:t>
      </w:r>
      <w:r w:rsidR="00862664" w:rsidRPr="000661B3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8" w:history="1">
        <w:proofErr w:type="gramStart"/>
        <w:r w:rsidR="00862664" w:rsidRPr="000661B3">
          <w:rPr>
            <w:rStyle w:val="a7"/>
            <w:sz w:val="24"/>
            <w:szCs w:val="24"/>
          </w:rPr>
          <w:t>Ostonen.IA@mrsk-1.ru</w:t>
        </w:r>
      </w:hyperlink>
      <w:r w:rsidR="00837110" w:rsidRPr="000661B3">
        <w:rPr>
          <w:rStyle w:val="a7"/>
          <w:sz w:val="24"/>
          <w:szCs w:val="24"/>
        </w:rPr>
        <w:t>)</w:t>
      </w:r>
      <w:r w:rsidR="00862664" w:rsidRPr="000661B3">
        <w:rPr>
          <w:sz w:val="24"/>
          <w:szCs w:val="24"/>
        </w:rPr>
        <w:t xml:space="preserve"> </w:t>
      </w:r>
      <w:r w:rsidR="004B5EB3" w:rsidRPr="000661B3">
        <w:rPr>
          <w:iCs/>
          <w:sz w:val="24"/>
          <w:szCs w:val="24"/>
        </w:rPr>
        <w:t>Извещени</w:t>
      </w:r>
      <w:r w:rsidRPr="000661B3">
        <w:rPr>
          <w:iCs/>
          <w:sz w:val="24"/>
          <w:szCs w:val="24"/>
        </w:rPr>
        <w:t>ем</w:t>
      </w:r>
      <w:r w:rsidRPr="000661B3">
        <w:rPr>
          <w:sz w:val="24"/>
          <w:szCs w:val="24"/>
        </w:rPr>
        <w:t xml:space="preserve"> о проведении открытого </w:t>
      </w:r>
      <w:r w:rsidRPr="000661B3">
        <w:rPr>
          <w:iCs/>
          <w:sz w:val="24"/>
          <w:szCs w:val="24"/>
        </w:rPr>
        <w:t>запроса предложений</w:t>
      </w:r>
      <w:r w:rsidRPr="000661B3">
        <w:rPr>
          <w:sz w:val="24"/>
          <w:szCs w:val="24"/>
        </w:rPr>
        <w:t xml:space="preserve">, опубликованным </w:t>
      </w:r>
      <w:r w:rsidRPr="000661B3">
        <w:rPr>
          <w:b/>
          <w:sz w:val="24"/>
          <w:szCs w:val="24"/>
        </w:rPr>
        <w:t>«</w:t>
      </w:r>
      <w:r w:rsidR="000661B3" w:rsidRPr="000661B3">
        <w:rPr>
          <w:b/>
          <w:sz w:val="24"/>
          <w:szCs w:val="24"/>
        </w:rPr>
        <w:t>23</w:t>
      </w:r>
      <w:r w:rsidRPr="000661B3">
        <w:rPr>
          <w:b/>
          <w:sz w:val="24"/>
          <w:szCs w:val="24"/>
        </w:rPr>
        <w:t xml:space="preserve">» </w:t>
      </w:r>
      <w:r w:rsidR="000661B3" w:rsidRPr="000661B3">
        <w:rPr>
          <w:b/>
          <w:sz w:val="24"/>
          <w:szCs w:val="24"/>
        </w:rPr>
        <w:t>ноября</w:t>
      </w:r>
      <w:r w:rsidRPr="000661B3">
        <w:rPr>
          <w:b/>
          <w:sz w:val="24"/>
          <w:szCs w:val="24"/>
        </w:rPr>
        <w:t xml:space="preserve"> 20</w:t>
      </w:r>
      <w:r w:rsidR="00C12FA4" w:rsidRPr="000661B3">
        <w:rPr>
          <w:b/>
          <w:sz w:val="24"/>
          <w:szCs w:val="24"/>
        </w:rPr>
        <w:t>1</w:t>
      </w:r>
      <w:r w:rsidR="00862664" w:rsidRPr="000661B3">
        <w:rPr>
          <w:b/>
          <w:sz w:val="24"/>
          <w:szCs w:val="24"/>
        </w:rPr>
        <w:t>6</w:t>
      </w:r>
      <w:r w:rsidRPr="000661B3">
        <w:rPr>
          <w:b/>
          <w:sz w:val="24"/>
          <w:szCs w:val="24"/>
        </w:rPr>
        <w:t xml:space="preserve"> г.</w:t>
      </w:r>
      <w:r w:rsidRPr="000661B3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0661B3">
          <w:rPr>
            <w:rStyle w:val="a7"/>
            <w:sz w:val="24"/>
            <w:szCs w:val="24"/>
          </w:rPr>
          <w:t>www.zakupki.</w:t>
        </w:r>
        <w:r w:rsidR="00345CCA" w:rsidRPr="000661B3">
          <w:rPr>
            <w:rStyle w:val="a7"/>
            <w:sz w:val="24"/>
            <w:szCs w:val="24"/>
            <w:lang w:val="en-US"/>
          </w:rPr>
          <w:t>gov</w:t>
        </w:r>
        <w:r w:rsidR="00345CCA" w:rsidRPr="000661B3">
          <w:rPr>
            <w:rStyle w:val="a7"/>
            <w:sz w:val="24"/>
            <w:szCs w:val="24"/>
          </w:rPr>
          <w:t>.ru</w:t>
        </w:r>
      </w:hyperlink>
      <w:r w:rsidRPr="000661B3">
        <w:rPr>
          <w:sz w:val="24"/>
          <w:szCs w:val="24"/>
        </w:rPr>
        <w:t>),</w:t>
      </w:r>
      <w:r w:rsidR="009D7F01" w:rsidRPr="000661B3">
        <w:rPr>
          <w:iCs/>
          <w:sz w:val="24"/>
          <w:szCs w:val="24"/>
        </w:rPr>
        <w:t xml:space="preserve"> </w:t>
      </w:r>
      <w:r w:rsidR="009D7F01" w:rsidRPr="000661B3">
        <w:rPr>
          <w:sz w:val="24"/>
          <w:szCs w:val="24"/>
        </w:rPr>
        <w:t xml:space="preserve">на сайте </w:t>
      </w:r>
      <w:r w:rsidR="007556FF" w:rsidRPr="000661B3">
        <w:rPr>
          <w:iCs/>
          <w:sz w:val="24"/>
          <w:szCs w:val="24"/>
        </w:rPr>
        <w:t>ПАО «МРСК Центра»</w:t>
      </w:r>
      <w:r w:rsidR="009D7F01" w:rsidRPr="000661B3">
        <w:rPr>
          <w:sz w:val="24"/>
          <w:szCs w:val="24"/>
        </w:rPr>
        <w:t xml:space="preserve"> (</w:t>
      </w:r>
      <w:hyperlink r:id="rId20" w:history="1">
        <w:r w:rsidR="007556FF" w:rsidRPr="000661B3">
          <w:rPr>
            <w:rStyle w:val="a7"/>
            <w:sz w:val="24"/>
            <w:szCs w:val="24"/>
          </w:rPr>
          <w:t>www.mrsk-1.ru</w:t>
        </w:r>
      </w:hyperlink>
      <w:r w:rsidR="00862664" w:rsidRPr="000661B3">
        <w:rPr>
          <w:sz w:val="24"/>
          <w:szCs w:val="24"/>
        </w:rPr>
        <w:t>)</w:t>
      </w:r>
      <w:r w:rsidR="00702B2C" w:rsidRPr="000661B3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5C0B25" w:rsidRPr="000661B3">
          <w:rPr>
            <w:sz w:val="24"/>
            <w:szCs w:val="24"/>
          </w:rPr>
          <w:t>1.1.2</w:t>
        </w:r>
      </w:fldSimple>
      <w:r w:rsidR="00702B2C" w:rsidRPr="000661B3">
        <w:rPr>
          <w:sz w:val="24"/>
          <w:szCs w:val="24"/>
        </w:rPr>
        <w:t xml:space="preserve"> настоящей Документации,</w:t>
      </w:r>
      <w:r w:rsidR="009A7733" w:rsidRPr="000661B3">
        <w:rPr>
          <w:iCs/>
          <w:sz w:val="24"/>
          <w:szCs w:val="24"/>
        </w:rPr>
        <w:t xml:space="preserve"> </w:t>
      </w:r>
      <w:r w:rsidRPr="000661B3">
        <w:rPr>
          <w:iCs/>
          <w:sz w:val="24"/>
          <w:szCs w:val="24"/>
        </w:rPr>
        <w:t>приг</w:t>
      </w:r>
      <w:r w:rsidRPr="000661B3">
        <w:rPr>
          <w:sz w:val="24"/>
          <w:szCs w:val="24"/>
        </w:rPr>
        <w:t>ласило юридических лиц</w:t>
      </w:r>
      <w:r w:rsidR="005B75A6" w:rsidRPr="000661B3">
        <w:rPr>
          <w:sz w:val="24"/>
          <w:szCs w:val="24"/>
        </w:rPr>
        <w:t xml:space="preserve"> и физических лиц (в т.</w:t>
      </w:r>
      <w:r w:rsidR="003129D4" w:rsidRPr="000661B3">
        <w:rPr>
          <w:sz w:val="24"/>
          <w:szCs w:val="24"/>
        </w:rPr>
        <w:t xml:space="preserve"> </w:t>
      </w:r>
      <w:r w:rsidR="005B75A6" w:rsidRPr="000661B3">
        <w:rPr>
          <w:sz w:val="24"/>
          <w:szCs w:val="24"/>
        </w:rPr>
        <w:t>ч. индивидуальных предпринимателей</w:t>
      </w:r>
      <w:r w:rsidR="005B75A6" w:rsidRPr="007C558E">
        <w:rPr>
          <w:sz w:val="24"/>
          <w:szCs w:val="24"/>
        </w:rPr>
        <w:t>)</w:t>
      </w:r>
      <w:r w:rsidR="007C558E" w:rsidRPr="007C558E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7C558E" w:rsidRPr="007C558E">
        <w:rPr>
          <w:sz w:val="24"/>
          <w:szCs w:val="24"/>
        </w:rPr>
        <w:t xml:space="preserve"> </w:t>
      </w:r>
      <w:proofErr w:type="gramStart"/>
      <w:r w:rsidR="007C558E" w:rsidRPr="007C558E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C6125" w:rsidRPr="007C558E">
        <w:rPr>
          <w:sz w:val="24"/>
          <w:szCs w:val="24"/>
        </w:rPr>
        <w:t>(далее</w:t>
      </w:r>
      <w:r w:rsidR="00DC6125" w:rsidRPr="000661B3">
        <w:rPr>
          <w:sz w:val="24"/>
          <w:szCs w:val="24"/>
        </w:rPr>
        <w:t xml:space="preserve"> - Участники)</w:t>
      </w:r>
      <w:r w:rsidR="009D7F01" w:rsidRPr="000661B3">
        <w:rPr>
          <w:sz w:val="24"/>
          <w:szCs w:val="24"/>
        </w:rPr>
        <w:t xml:space="preserve"> </w:t>
      </w:r>
      <w:r w:rsidR="004B5EB3" w:rsidRPr="000661B3">
        <w:rPr>
          <w:sz w:val="24"/>
          <w:szCs w:val="24"/>
        </w:rPr>
        <w:t>к участию в процедуре О</w:t>
      </w:r>
      <w:r w:rsidRPr="000661B3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0661B3">
        <w:rPr>
          <w:sz w:val="24"/>
          <w:szCs w:val="24"/>
        </w:rPr>
        <w:t xml:space="preserve">на право заключения </w:t>
      </w:r>
      <w:r w:rsidR="000661B3" w:rsidRPr="000661B3">
        <w:rPr>
          <w:iCs/>
          <w:sz w:val="24"/>
          <w:szCs w:val="24"/>
          <w:lang w:eastAsia="ru-RU"/>
        </w:rPr>
        <w:t>Договора</w:t>
      </w:r>
      <w:r w:rsidR="000661B3" w:rsidRPr="000661B3">
        <w:rPr>
          <w:sz w:val="24"/>
          <w:szCs w:val="24"/>
        </w:rPr>
        <w:t xml:space="preserve"> на оказание услуг по производству годового отчета ПАО «МРСК Центра» за 2016 год </w:t>
      </w:r>
      <w:r w:rsidR="000661B3" w:rsidRPr="000661B3">
        <w:rPr>
          <w:snapToGrid w:val="0"/>
          <w:sz w:val="24"/>
          <w:szCs w:val="24"/>
        </w:rPr>
        <w:t>для нужд ПАО</w:t>
      </w:r>
      <w:proofErr w:type="gramEnd"/>
      <w:r w:rsidR="000661B3" w:rsidRPr="000661B3">
        <w:rPr>
          <w:snapToGrid w:val="0"/>
          <w:sz w:val="24"/>
          <w:szCs w:val="24"/>
        </w:rPr>
        <w:t xml:space="preserve"> «МРСК Центра»</w:t>
      </w:r>
      <w:r w:rsidR="00862664" w:rsidRPr="000661B3">
        <w:rPr>
          <w:sz w:val="24"/>
          <w:szCs w:val="24"/>
        </w:rPr>
        <w:t xml:space="preserve">, расположенного по адресу: </w:t>
      </w:r>
      <w:r w:rsidR="000661B3" w:rsidRPr="000661B3">
        <w:rPr>
          <w:iCs/>
          <w:sz w:val="24"/>
          <w:szCs w:val="24"/>
        </w:rPr>
        <w:t>РФ, 127018, г. Москва, ул. 2-я Ямская, 4</w:t>
      </w:r>
      <w:r w:rsidRPr="000661B3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0661B3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0661B3">
        <w:rPr>
          <w:sz w:val="24"/>
          <w:szCs w:val="24"/>
        </w:rPr>
        <w:t>З</w:t>
      </w:r>
      <w:r w:rsidRPr="000661B3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0661B3">
        <w:rPr>
          <w:sz w:val="24"/>
          <w:szCs w:val="24"/>
        </w:rPr>
        <w:t>электронной торговой площадк</w:t>
      </w:r>
      <w:r w:rsidR="00414AB1" w:rsidRPr="000661B3">
        <w:rPr>
          <w:sz w:val="24"/>
          <w:szCs w:val="24"/>
        </w:rPr>
        <w:t>и</w:t>
      </w:r>
      <w:r w:rsidR="00702B2C" w:rsidRPr="000661B3">
        <w:rPr>
          <w:sz w:val="24"/>
          <w:szCs w:val="24"/>
        </w:rPr>
        <w:t xml:space="preserve"> </w:t>
      </w:r>
      <w:r w:rsidR="000D70B6" w:rsidRPr="000661B3">
        <w:rPr>
          <w:sz w:val="24"/>
          <w:szCs w:val="24"/>
        </w:rPr>
        <w:t>П</w:t>
      </w:r>
      <w:r w:rsidR="00702B2C" w:rsidRPr="000661B3">
        <w:rPr>
          <w:sz w:val="24"/>
          <w:szCs w:val="24"/>
        </w:rPr>
        <w:t>АО «</w:t>
      </w:r>
      <w:proofErr w:type="spellStart"/>
      <w:r w:rsidR="00702B2C" w:rsidRPr="000661B3">
        <w:rPr>
          <w:sz w:val="24"/>
          <w:szCs w:val="24"/>
        </w:rPr>
        <w:t>Россети</w:t>
      </w:r>
      <w:proofErr w:type="spellEnd"/>
      <w:r w:rsidR="00702B2C" w:rsidRPr="000661B3">
        <w:rPr>
          <w:sz w:val="24"/>
          <w:szCs w:val="24"/>
        </w:rPr>
        <w:t xml:space="preserve">» </w:t>
      </w:r>
      <w:hyperlink r:id="rId21" w:history="1">
        <w:r w:rsidR="00702B2C" w:rsidRPr="000661B3">
          <w:rPr>
            <w:rStyle w:val="a7"/>
            <w:sz w:val="24"/>
            <w:szCs w:val="24"/>
          </w:rPr>
          <w:t>www.b2b-mrsk.ru</w:t>
        </w:r>
      </w:hyperlink>
      <w:r w:rsidR="00702B2C" w:rsidRPr="000661B3">
        <w:rPr>
          <w:sz w:val="24"/>
          <w:szCs w:val="24"/>
        </w:rPr>
        <w:t xml:space="preserve"> (далее — ЭТП)</w:t>
      </w:r>
      <w:r w:rsidR="005B75A6" w:rsidRPr="000661B3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0661B3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0661B3" w:rsidRPr="00D43C4D">
        <w:rPr>
          <w:iCs/>
          <w:sz w:val="24"/>
          <w:szCs w:val="24"/>
          <w:lang w:eastAsia="ru-RU"/>
        </w:rPr>
        <w:t>Договора</w:t>
      </w:r>
      <w:r w:rsidR="000661B3" w:rsidRPr="00D43C4D">
        <w:rPr>
          <w:sz w:val="24"/>
          <w:szCs w:val="24"/>
        </w:rPr>
        <w:t xml:space="preserve"> на оказание услуг по производству годового отчета ПАО «МРСК Центра» за 2016 год </w:t>
      </w:r>
      <w:r w:rsidR="000661B3" w:rsidRPr="00D43C4D">
        <w:rPr>
          <w:snapToGrid w:val="0"/>
          <w:sz w:val="24"/>
          <w:szCs w:val="24"/>
        </w:rPr>
        <w:t xml:space="preserve">для </w:t>
      </w:r>
      <w:r w:rsidR="000661B3" w:rsidRPr="000661B3">
        <w:rPr>
          <w:snapToGrid w:val="0"/>
          <w:sz w:val="24"/>
          <w:szCs w:val="24"/>
        </w:rPr>
        <w:t>нужд ПАО «МРСК Центра»</w:t>
      </w:r>
      <w:r w:rsidR="00702B2C" w:rsidRPr="000661B3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661B3">
        <w:rPr>
          <w:sz w:val="24"/>
          <w:szCs w:val="24"/>
        </w:rPr>
        <w:t xml:space="preserve">Количество лотов: </w:t>
      </w:r>
      <w:r w:rsidRPr="000661B3">
        <w:rPr>
          <w:b/>
          <w:sz w:val="24"/>
          <w:szCs w:val="24"/>
        </w:rPr>
        <w:t>1 (один)</w:t>
      </w:r>
      <w:r w:rsidRPr="000661B3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0661B3" w:rsidRPr="000661B3">
        <w:rPr>
          <w:sz w:val="24"/>
          <w:szCs w:val="24"/>
        </w:rPr>
        <w:t>с 15.01.2017г. по 30.06.2017г., в соответствии с Техническим заданием (Приложение №1 к настоящей документации)</w:t>
      </w:r>
      <w:r w:rsidR="00717F60" w:rsidRPr="00FA7326">
        <w:rPr>
          <w:sz w:val="24"/>
          <w:szCs w:val="24"/>
        </w:rPr>
        <w:t>.</w:t>
      </w:r>
      <w:bookmarkEnd w:id="19"/>
    </w:p>
    <w:p w:rsidR="008D2928" w:rsidRPr="000661B3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услуг </w:t>
      </w:r>
      <w:r w:rsidRPr="000661B3">
        <w:rPr>
          <w:sz w:val="24"/>
          <w:szCs w:val="24"/>
        </w:rPr>
        <w:t xml:space="preserve">Участником будет осуществляться на </w:t>
      </w:r>
      <w:r w:rsidR="00425F34" w:rsidRPr="000661B3">
        <w:rPr>
          <w:sz w:val="24"/>
          <w:szCs w:val="24"/>
        </w:rPr>
        <w:t>территории Р</w:t>
      </w:r>
      <w:r w:rsidR="00A0540E" w:rsidRPr="000661B3">
        <w:rPr>
          <w:sz w:val="24"/>
          <w:szCs w:val="24"/>
        </w:rPr>
        <w:t xml:space="preserve">оссийской </w:t>
      </w:r>
      <w:r w:rsidR="00425F34" w:rsidRPr="000661B3">
        <w:rPr>
          <w:sz w:val="24"/>
          <w:szCs w:val="24"/>
        </w:rPr>
        <w:t>Ф</w:t>
      </w:r>
      <w:r w:rsidR="00A0540E" w:rsidRPr="000661B3">
        <w:rPr>
          <w:sz w:val="24"/>
          <w:szCs w:val="24"/>
        </w:rPr>
        <w:t>едерации</w:t>
      </w:r>
      <w:r w:rsidRPr="000661B3">
        <w:rPr>
          <w:sz w:val="24"/>
          <w:szCs w:val="24"/>
        </w:rPr>
        <w:t>.</w:t>
      </w:r>
      <w:bookmarkEnd w:id="20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0661B3">
        <w:rPr>
          <w:iCs/>
          <w:sz w:val="24"/>
          <w:szCs w:val="24"/>
        </w:rPr>
        <w:t>календарных</w:t>
      </w:r>
      <w:r w:rsidR="00366652" w:rsidRPr="00366652">
        <w:rPr>
          <w:iCs/>
          <w:sz w:val="24"/>
          <w:szCs w:val="24"/>
        </w:rPr>
        <w:t xml:space="preserve"> дней с момента подписания Сторонами Акта об 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523233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523233">
        <w:rPr>
          <w:iCs/>
          <w:sz w:val="24"/>
          <w:szCs w:val="24"/>
        </w:rPr>
      </w:r>
      <w:r w:rsidR="00523233">
        <w:rPr>
          <w:iCs/>
          <w:sz w:val="24"/>
          <w:szCs w:val="24"/>
        </w:rPr>
        <w:fldChar w:fldCharType="separate"/>
      </w:r>
      <w:r w:rsidR="005C0B25">
        <w:rPr>
          <w:iCs/>
          <w:sz w:val="24"/>
          <w:szCs w:val="24"/>
        </w:rPr>
        <w:t>3</w:t>
      </w:r>
      <w:r w:rsidR="00523233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523233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4</w:t>
      </w:r>
      <w:r w:rsidR="00523233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5C0B25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523233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523233">
        <w:rPr>
          <w:iCs/>
          <w:sz w:val="24"/>
          <w:szCs w:val="24"/>
        </w:rPr>
      </w:r>
      <w:r w:rsidR="00523233">
        <w:rPr>
          <w:iCs/>
          <w:sz w:val="24"/>
          <w:szCs w:val="24"/>
        </w:rPr>
        <w:fldChar w:fldCharType="separate"/>
      </w:r>
      <w:r w:rsidR="005C0B25">
        <w:rPr>
          <w:iCs/>
          <w:sz w:val="24"/>
          <w:szCs w:val="24"/>
        </w:rPr>
        <w:t>5</w:t>
      </w:r>
      <w:r w:rsidR="00523233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lastRenderedPageBreak/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fldSimple w:instr=" REF _Ref440270637 \r \h  \* MERGEFORMAT ">
        <w:r w:rsidR="005C0B25" w:rsidRPr="005C0B25">
          <w:rPr>
            <w:sz w:val="24"/>
            <w:szCs w:val="24"/>
          </w:rPr>
          <w:t>1.1.5</w:t>
        </w:r>
      </w:fldSimple>
      <w:r w:rsidRPr="00366652">
        <w:rPr>
          <w:sz w:val="24"/>
          <w:szCs w:val="24"/>
        </w:rPr>
        <w:t xml:space="preserve">, </w:t>
      </w:r>
      <w:fldSimple w:instr=" REF _Ref440270663 \r \h  \* MERGEFORMAT ">
        <w:r w:rsidR="005C0B25" w:rsidRPr="005C0B25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5C0B25" w:rsidRPr="005C0B25">
          <w:rPr>
            <w:sz w:val="24"/>
            <w:szCs w:val="24"/>
          </w:rPr>
          <w:t>1.1.5</w:t>
        </w:r>
      </w:fldSimple>
      <w:r w:rsidR="008D2928" w:rsidRPr="00AE1D21">
        <w:rPr>
          <w:sz w:val="24"/>
          <w:szCs w:val="24"/>
        </w:rPr>
        <w:t xml:space="preserve">, </w:t>
      </w:r>
      <w:fldSimple w:instr=" REF _Ref440270663 \r \h  \* MERGEFORMAT ">
        <w:r w:rsidR="005C0B25" w:rsidRPr="005C0B25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fldSimple w:instr=" REF _Ref440270637 \r \h  \* MERGEFORMAT ">
        <w:r w:rsidR="005C0B25" w:rsidRPr="005C0B25">
          <w:rPr>
            <w:bCs w:val="0"/>
            <w:iCs/>
            <w:sz w:val="24"/>
            <w:szCs w:val="24"/>
          </w:rPr>
          <w:t>1.1.5</w:t>
        </w:r>
      </w:fldSimple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fldSimple w:instr=" REF _Ref440270663 \r \h  \* MERGEFORMAT ">
        <w:r w:rsidR="005C0B25" w:rsidRPr="005C0B25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65848787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5C0B25" w:rsidRPr="005C0B25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65848788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0661B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и запроса </w:t>
      </w:r>
      <w:r w:rsidR="00717F60" w:rsidRPr="000661B3">
        <w:rPr>
          <w:color w:val="000000"/>
          <w:sz w:val="24"/>
          <w:szCs w:val="24"/>
        </w:rPr>
        <w:t xml:space="preserve">предложений должны подать </w:t>
      </w:r>
      <w:r w:rsidR="004B5EB3" w:rsidRPr="000661B3">
        <w:rPr>
          <w:color w:val="000000"/>
          <w:sz w:val="24"/>
          <w:szCs w:val="24"/>
        </w:rPr>
        <w:t>Заявк</w:t>
      </w:r>
      <w:r w:rsidR="00717F60" w:rsidRPr="000661B3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5C0B25" w:rsidRPr="000661B3">
          <w:rPr>
            <w:color w:val="000000"/>
            <w:sz w:val="24"/>
            <w:szCs w:val="24"/>
          </w:rPr>
          <w:t>3.3.2</w:t>
        </w:r>
      </w:fldSimple>
      <w:r w:rsidR="00721B30" w:rsidRPr="000661B3">
        <w:rPr>
          <w:color w:val="000000"/>
          <w:sz w:val="24"/>
          <w:szCs w:val="24"/>
        </w:rPr>
        <w:t>)</w:t>
      </w:r>
      <w:r w:rsidR="002F273A" w:rsidRPr="000661B3">
        <w:rPr>
          <w:bCs w:val="0"/>
          <w:sz w:val="24"/>
          <w:szCs w:val="24"/>
        </w:rPr>
        <w:t xml:space="preserve">, </w:t>
      </w:r>
      <w:r w:rsidR="00CE4D51" w:rsidRPr="000661B3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5C0B25" w:rsidRPr="000661B3">
          <w:rPr>
            <w:sz w:val="24"/>
            <w:szCs w:val="24"/>
          </w:rPr>
          <w:t>5.14</w:t>
        </w:r>
      </w:fldSimple>
      <w:r w:rsidR="00CE4D51" w:rsidRPr="000661B3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5C0B25" w:rsidRPr="000661B3">
          <w:rPr>
            <w:sz w:val="24"/>
            <w:szCs w:val="24"/>
          </w:rPr>
          <w:t>5.15</w:t>
        </w:r>
      </w:fldSimple>
      <w:r w:rsidR="00CE4D51" w:rsidRPr="000661B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0661B3">
        <w:rPr>
          <w:color w:val="000000"/>
          <w:sz w:val="24"/>
          <w:szCs w:val="24"/>
        </w:rPr>
        <w:t xml:space="preserve"> </w:t>
      </w:r>
      <w:r w:rsidR="00717F60" w:rsidRPr="000661B3">
        <w:rPr>
          <w:color w:val="000000"/>
          <w:sz w:val="24"/>
          <w:szCs w:val="24"/>
        </w:rPr>
        <w:t xml:space="preserve">При нарушении этого требования, </w:t>
      </w:r>
      <w:r w:rsidRPr="000661B3">
        <w:rPr>
          <w:color w:val="000000"/>
          <w:sz w:val="24"/>
          <w:szCs w:val="24"/>
        </w:rPr>
        <w:t>Участник</w:t>
      </w:r>
      <w:r w:rsidR="00717F60" w:rsidRPr="000661B3">
        <w:rPr>
          <w:color w:val="000000"/>
          <w:sz w:val="24"/>
          <w:szCs w:val="24"/>
        </w:rPr>
        <w:t xml:space="preserve"> </w:t>
      </w:r>
      <w:r w:rsidR="007C0F1C" w:rsidRPr="000661B3">
        <w:rPr>
          <w:color w:val="000000"/>
          <w:sz w:val="24"/>
          <w:szCs w:val="24"/>
        </w:rPr>
        <w:t>будет</w:t>
      </w:r>
      <w:r w:rsidR="00717F60" w:rsidRPr="000661B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1B3">
        <w:rPr>
          <w:color w:val="000000"/>
          <w:sz w:val="24"/>
          <w:szCs w:val="24"/>
        </w:rPr>
        <w:t>Правила проведения процедур</w:t>
      </w:r>
      <w:r w:rsidRPr="00E71A48">
        <w:rPr>
          <w:color w:val="000000"/>
          <w:sz w:val="24"/>
          <w:szCs w:val="24"/>
        </w:rPr>
        <w:t xml:space="preserve">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65848789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5C0B25" w:rsidRPr="005C0B25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5C0B25" w:rsidRPr="005C0B25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65848790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</w:t>
      </w:r>
      <w:r w:rsidRPr="00E71A48">
        <w:rPr>
          <w:sz w:val="24"/>
          <w:szCs w:val="24"/>
        </w:rPr>
        <w:lastRenderedPageBreak/>
        <w:t xml:space="preserve">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5C0B25" w:rsidRPr="005C0B25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65848791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523233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523233">
        <w:rPr>
          <w:b w:val="0"/>
        </w:rPr>
      </w:r>
      <w:r w:rsidR="00523233">
        <w:rPr>
          <w:b w:val="0"/>
        </w:rPr>
        <w:fldChar w:fldCharType="separate"/>
      </w:r>
      <w:r w:rsidR="005C0B25">
        <w:rPr>
          <w:b w:val="0"/>
        </w:rPr>
        <w:t>1.1.4</w:t>
      </w:r>
      <w:r w:rsidR="00523233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3" w:name="_Toc440361306"/>
      <w:bookmarkStart w:id="64" w:name="_Toc440376061"/>
      <w:bookmarkStart w:id="65" w:name="_Toc440376188"/>
      <w:bookmarkStart w:id="66" w:name="_Toc440382453"/>
      <w:bookmarkStart w:id="67" w:name="_Toc440447123"/>
      <w:bookmarkStart w:id="68" w:name="_Toc440632283"/>
      <w:bookmarkStart w:id="69" w:name="_Toc440875056"/>
      <w:bookmarkStart w:id="70" w:name="_Toc441131043"/>
      <w:bookmarkStart w:id="71" w:name="_Toc465774564"/>
      <w:bookmarkStart w:id="72" w:name="_Toc465848793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fldSimple w:instr=" REF _Ref305973147 \r \h  \* MERGEFORMAT ">
        <w:r w:rsidR="005C0B25" w:rsidRPr="005C0B25">
          <w:rPr>
            <w:b w:val="0"/>
            <w:szCs w:val="24"/>
          </w:rPr>
          <w:t>3.3</w:t>
        </w:r>
      </w:fldSimple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3" w:name="_Toc440361307"/>
      <w:bookmarkStart w:id="74" w:name="_Toc440376062"/>
      <w:bookmarkStart w:id="75" w:name="_Toc440376189"/>
      <w:bookmarkStart w:id="76" w:name="_Toc440382454"/>
      <w:bookmarkStart w:id="77" w:name="_Toc440447124"/>
      <w:bookmarkStart w:id="78" w:name="_Toc440632284"/>
      <w:bookmarkStart w:id="79" w:name="_Toc440875057"/>
      <w:bookmarkStart w:id="80" w:name="_Toc441131044"/>
      <w:bookmarkStart w:id="81" w:name="_Toc465774565"/>
      <w:bookmarkStart w:id="82" w:name="_Toc465848794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5C0B25" w:rsidRPr="005C0B25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3" w:name="_Toc440361308"/>
      <w:bookmarkStart w:id="84" w:name="_Toc440376063"/>
      <w:bookmarkStart w:id="85" w:name="_Toc440376190"/>
      <w:bookmarkStart w:id="86" w:name="_Toc440382455"/>
      <w:bookmarkStart w:id="87" w:name="_Toc440447125"/>
      <w:bookmarkStart w:id="88" w:name="_Toc440632285"/>
      <w:bookmarkStart w:id="89" w:name="_Toc440875058"/>
      <w:bookmarkStart w:id="90" w:name="_Toc441131045"/>
      <w:bookmarkStart w:id="91" w:name="_Toc465774566"/>
      <w:bookmarkStart w:id="92" w:name="_Toc465848795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fldSimple w:instr=" REF _Ref440284918 \r \h  \* MERGEFORMAT ">
        <w:r w:rsidR="005C0B25" w:rsidRPr="005C0B25">
          <w:rPr>
            <w:b w:val="0"/>
            <w:szCs w:val="24"/>
          </w:rPr>
          <w:t>5.2</w:t>
        </w:r>
      </w:fldSimple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fldSimple w:instr=" REF _Ref440537086 \r \h  \* MERGEFORMAT ">
        <w:r w:rsidR="005C0B25" w:rsidRPr="005C0B25">
          <w:rPr>
            <w:b w:val="0"/>
            <w:bCs w:val="0"/>
            <w:szCs w:val="24"/>
          </w:rPr>
          <w:t>5.3</w:t>
        </w:r>
      </w:fldSimple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fldSimple w:instr=" REF _Ref440284947 \r \h  \* MERGEFORMAT ">
        <w:r w:rsidR="005C0B25" w:rsidRPr="005C0B25">
          <w:rPr>
            <w:b w:val="0"/>
            <w:szCs w:val="24"/>
          </w:rPr>
          <w:t>5.4</w:t>
        </w:r>
      </w:fldSimple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523233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523233">
        <w:rPr>
          <w:b w:val="0"/>
          <w:szCs w:val="24"/>
        </w:rPr>
      </w:r>
      <w:r w:rsidR="00523233">
        <w:rPr>
          <w:b w:val="0"/>
          <w:szCs w:val="24"/>
        </w:rPr>
        <w:fldChar w:fldCharType="separate"/>
      </w:r>
      <w:r w:rsidR="005C0B25">
        <w:rPr>
          <w:b w:val="0"/>
          <w:szCs w:val="24"/>
        </w:rPr>
        <w:t>5.5</w:t>
      </w:r>
      <w:r w:rsidR="00523233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523233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523233">
        <w:rPr>
          <w:b w:val="0"/>
          <w:szCs w:val="24"/>
        </w:rPr>
      </w:r>
      <w:r w:rsidR="00523233">
        <w:rPr>
          <w:b w:val="0"/>
          <w:szCs w:val="24"/>
        </w:rPr>
        <w:fldChar w:fldCharType="separate"/>
      </w:r>
      <w:r w:rsidR="005C0B25">
        <w:rPr>
          <w:b w:val="0"/>
          <w:szCs w:val="24"/>
        </w:rPr>
        <w:t>5.6</w:t>
      </w:r>
      <w:r w:rsidR="00523233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93" w:name="_Toc440361309"/>
      <w:bookmarkStart w:id="94" w:name="_Toc440376064"/>
      <w:bookmarkStart w:id="95" w:name="_Toc440376191"/>
      <w:bookmarkStart w:id="96" w:name="_Toc440382456"/>
      <w:bookmarkStart w:id="97" w:name="_Toc440447126"/>
      <w:bookmarkStart w:id="98" w:name="_Toc440632286"/>
      <w:bookmarkStart w:id="99" w:name="_Toc440875059"/>
      <w:bookmarkStart w:id="100" w:name="_Toc441131046"/>
      <w:bookmarkStart w:id="101" w:name="_Toc465774567"/>
      <w:bookmarkStart w:id="102" w:name="_Toc465848796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523233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523233">
        <w:rPr>
          <w:b w:val="0"/>
          <w:szCs w:val="24"/>
        </w:rPr>
      </w:r>
      <w:r w:rsidR="00523233">
        <w:rPr>
          <w:b w:val="0"/>
          <w:szCs w:val="24"/>
        </w:rPr>
        <w:fldChar w:fldCharType="separate"/>
      </w:r>
      <w:r w:rsidR="005C0B25">
        <w:rPr>
          <w:b w:val="0"/>
          <w:szCs w:val="24"/>
        </w:rPr>
        <w:t>3.3.14</w:t>
      </w:r>
      <w:r w:rsidR="00523233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2D4BC6">
        <w:rPr>
          <w:b w:val="0"/>
          <w:szCs w:val="24"/>
        </w:rPr>
        <w:lastRenderedPageBreak/>
        <w:t>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3" w:name="_Toc440361310"/>
      <w:bookmarkStart w:id="104" w:name="_Toc440376065"/>
      <w:bookmarkStart w:id="105" w:name="_Toc440376192"/>
      <w:bookmarkStart w:id="106" w:name="_Toc440382457"/>
      <w:bookmarkStart w:id="107" w:name="_Toc440447127"/>
      <w:bookmarkStart w:id="108" w:name="_Toc440632287"/>
      <w:bookmarkStart w:id="109" w:name="_Toc440875060"/>
      <w:bookmarkStart w:id="110" w:name="_Toc441131047"/>
      <w:bookmarkStart w:id="111" w:name="_Toc465774568"/>
      <w:bookmarkStart w:id="112" w:name="_Toc465848797"/>
      <w:r w:rsidRPr="002D4BC6">
        <w:rPr>
          <w:b w:val="0"/>
          <w:szCs w:val="24"/>
        </w:rPr>
        <w:t xml:space="preserve">Оценка заявок (подраздел </w:t>
      </w:r>
      <w:r w:rsidR="00523233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523233">
        <w:rPr>
          <w:b w:val="0"/>
          <w:szCs w:val="24"/>
        </w:rPr>
      </w:r>
      <w:r w:rsidR="00523233">
        <w:rPr>
          <w:b w:val="0"/>
          <w:szCs w:val="24"/>
        </w:rPr>
        <w:fldChar w:fldCharType="separate"/>
      </w:r>
      <w:r w:rsidR="005C0B25">
        <w:rPr>
          <w:b w:val="0"/>
          <w:szCs w:val="24"/>
        </w:rPr>
        <w:t>3.5.1</w:t>
      </w:r>
      <w:r w:rsidR="00523233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523233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523233">
        <w:rPr>
          <w:b w:val="0"/>
          <w:szCs w:val="24"/>
        </w:rPr>
      </w:r>
      <w:r w:rsidR="00523233">
        <w:rPr>
          <w:b w:val="0"/>
          <w:szCs w:val="24"/>
        </w:rPr>
        <w:fldChar w:fldCharType="separate"/>
      </w:r>
      <w:r w:rsidR="005C0B25">
        <w:rPr>
          <w:b w:val="0"/>
          <w:szCs w:val="24"/>
        </w:rPr>
        <w:t>3.8</w:t>
      </w:r>
      <w:r w:rsidR="00523233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3" w:name="_Проект_договора"/>
      <w:bookmarkStart w:id="114" w:name="_Ref305973574"/>
      <w:bookmarkStart w:id="115" w:name="_Ref440272931"/>
      <w:bookmarkStart w:id="116" w:name="_Ref440274025"/>
      <w:bookmarkStart w:id="117" w:name="_Ref440292752"/>
      <w:bookmarkStart w:id="118" w:name="_Toc465848798"/>
      <w:bookmarkEnd w:id="52"/>
      <w:bookmarkEnd w:id="113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14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115"/>
      <w:bookmarkEnd w:id="116"/>
      <w:bookmarkEnd w:id="117"/>
      <w:bookmarkEnd w:id="118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19" w:name="_Toc465848799"/>
      <w:r w:rsidRPr="006238AF">
        <w:t>Проект договора</w:t>
      </w:r>
      <w:bookmarkEnd w:id="119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20" w:name="_Toc439238031"/>
      <w:bookmarkStart w:id="121" w:name="_Toc439238153"/>
      <w:bookmarkStart w:id="122" w:name="_Toc439252705"/>
      <w:bookmarkStart w:id="123" w:name="_Toc439323563"/>
      <w:bookmarkStart w:id="124" w:name="_Toc439323679"/>
      <w:bookmarkStart w:id="125" w:name="_Toc440361313"/>
      <w:bookmarkStart w:id="126" w:name="_Toc440376068"/>
      <w:bookmarkStart w:id="127" w:name="_Toc440376195"/>
      <w:bookmarkStart w:id="128" w:name="_Toc440382460"/>
      <w:bookmarkStart w:id="129" w:name="_Toc440447130"/>
      <w:bookmarkStart w:id="130" w:name="_Toc440632290"/>
      <w:bookmarkStart w:id="131" w:name="_Toc440875063"/>
      <w:bookmarkStart w:id="132" w:name="_Toc441131050"/>
      <w:bookmarkStart w:id="133" w:name="_Toc465774571"/>
      <w:bookmarkStart w:id="134" w:name="_Toc465848800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35" w:name="_Toc439238032"/>
      <w:bookmarkStart w:id="136" w:name="_Toc439238154"/>
      <w:bookmarkStart w:id="137" w:name="_Toc439252706"/>
      <w:bookmarkStart w:id="138" w:name="_Toc439323564"/>
      <w:bookmarkStart w:id="139" w:name="_Toc439323680"/>
      <w:bookmarkStart w:id="140" w:name="_Toc440361314"/>
      <w:bookmarkStart w:id="141" w:name="_Toc440376069"/>
      <w:bookmarkStart w:id="142" w:name="_Toc440376196"/>
      <w:bookmarkStart w:id="143" w:name="_Toc440382461"/>
      <w:bookmarkStart w:id="144" w:name="_Toc440447131"/>
      <w:bookmarkStart w:id="145" w:name="_Toc440632291"/>
      <w:bookmarkStart w:id="146" w:name="_Toc440875064"/>
      <w:bookmarkStart w:id="147" w:name="_Toc441131051"/>
      <w:bookmarkStart w:id="148" w:name="_Toc465774572"/>
      <w:bookmarkStart w:id="149" w:name="_Toc465848801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523233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523233">
        <w:rPr>
          <w:b w:val="0"/>
        </w:rPr>
      </w:r>
      <w:r w:rsidR="00523233">
        <w:rPr>
          <w:b w:val="0"/>
        </w:rPr>
        <w:fldChar w:fldCharType="separate"/>
      </w:r>
      <w:r w:rsidR="005C0B25">
        <w:rPr>
          <w:b w:val="0"/>
        </w:rPr>
        <w:t>5.5</w:t>
      </w:r>
      <w:r w:rsidR="00523233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3"/>
      <w:bookmarkStart w:id="151" w:name="_Toc439238155"/>
      <w:bookmarkStart w:id="152" w:name="_Toc439252707"/>
      <w:bookmarkStart w:id="153" w:name="_Toc439323565"/>
      <w:bookmarkStart w:id="154" w:name="_Toc439323681"/>
      <w:bookmarkStart w:id="155" w:name="_Toc440361315"/>
      <w:bookmarkStart w:id="156" w:name="_Toc440376070"/>
      <w:bookmarkStart w:id="157" w:name="_Toc440376197"/>
      <w:bookmarkStart w:id="158" w:name="_Toc440382462"/>
      <w:bookmarkStart w:id="159" w:name="_Toc440447132"/>
      <w:bookmarkStart w:id="160" w:name="_Toc440632292"/>
      <w:bookmarkStart w:id="161" w:name="_Toc440875065"/>
      <w:bookmarkStart w:id="162" w:name="_Toc441131052"/>
      <w:bookmarkStart w:id="163" w:name="_Toc465774573"/>
      <w:bookmarkStart w:id="164" w:name="_Toc465848802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65" w:name="_Toc440875066"/>
      <w:bookmarkStart w:id="166" w:name="_Toc465848803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165"/>
      <w:bookmarkEnd w:id="166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157"/>
      <w:bookmarkStart w:id="168" w:name="_Toc439252709"/>
      <w:bookmarkStart w:id="169" w:name="_Toc439323567"/>
      <w:bookmarkStart w:id="170" w:name="_Toc439323683"/>
      <w:bookmarkStart w:id="171" w:name="_Toc440361317"/>
      <w:bookmarkStart w:id="172" w:name="_Toc440376072"/>
      <w:bookmarkStart w:id="173" w:name="_Toc440376199"/>
      <w:bookmarkStart w:id="174" w:name="_Toc440382464"/>
      <w:bookmarkStart w:id="175" w:name="_Toc440447134"/>
      <w:bookmarkStart w:id="176" w:name="_Toc440632294"/>
      <w:bookmarkStart w:id="177" w:name="_Toc440875067"/>
      <w:bookmarkStart w:id="178" w:name="_Toc441131054"/>
      <w:bookmarkStart w:id="179" w:name="_Toc465774575"/>
      <w:bookmarkStart w:id="180" w:name="_Toc465848804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523233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523233">
        <w:rPr>
          <w:b w:val="0"/>
        </w:rPr>
      </w:r>
      <w:r w:rsidR="00523233">
        <w:rPr>
          <w:b w:val="0"/>
        </w:rPr>
        <w:fldChar w:fldCharType="separate"/>
      </w:r>
      <w:r w:rsidR="005C0B25">
        <w:rPr>
          <w:b w:val="0"/>
        </w:rPr>
        <w:t>2.2.3</w:t>
      </w:r>
      <w:r w:rsidR="00523233">
        <w:rPr>
          <w:b w:val="0"/>
        </w:rPr>
        <w:fldChar w:fldCharType="end"/>
      </w:r>
      <w:r w:rsidRPr="003303E9">
        <w:rPr>
          <w:b w:val="0"/>
        </w:rPr>
        <w:t>).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1" w:name="_Toc439238158"/>
      <w:bookmarkStart w:id="182" w:name="_Toc439252710"/>
      <w:bookmarkStart w:id="183" w:name="_Toc439323568"/>
      <w:bookmarkStart w:id="184" w:name="_Toc439323684"/>
      <w:bookmarkStart w:id="185" w:name="_Toc440361318"/>
      <w:bookmarkStart w:id="186" w:name="_Toc440376073"/>
      <w:bookmarkStart w:id="187" w:name="_Toc440376200"/>
      <w:bookmarkStart w:id="188" w:name="_Toc440382465"/>
      <w:bookmarkStart w:id="189" w:name="_Toc440447135"/>
      <w:bookmarkStart w:id="190" w:name="_Toc440632295"/>
      <w:bookmarkStart w:id="191" w:name="_Toc440875068"/>
      <w:bookmarkStart w:id="192" w:name="_Toc441131055"/>
      <w:bookmarkStart w:id="193" w:name="_Toc465774576"/>
      <w:bookmarkStart w:id="194" w:name="_Toc465848805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9"/>
      <w:bookmarkStart w:id="196" w:name="_Toc439252711"/>
      <w:bookmarkStart w:id="197" w:name="_Toc439323569"/>
      <w:bookmarkStart w:id="198" w:name="_Toc439323685"/>
      <w:bookmarkStart w:id="199" w:name="_Ref440270867"/>
      <w:bookmarkStart w:id="200" w:name="_Toc440361319"/>
      <w:bookmarkStart w:id="201" w:name="_Toc440376074"/>
      <w:bookmarkStart w:id="202" w:name="_Toc440376201"/>
      <w:bookmarkStart w:id="203" w:name="_Toc440382466"/>
      <w:bookmarkStart w:id="204" w:name="_Toc440447136"/>
      <w:bookmarkStart w:id="205" w:name="_Toc440632296"/>
      <w:bookmarkStart w:id="206" w:name="_Toc440875069"/>
      <w:bookmarkStart w:id="207" w:name="_Toc441131056"/>
      <w:bookmarkStart w:id="208" w:name="_Toc465774577"/>
      <w:bookmarkStart w:id="209" w:name="_Toc465848806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 xml:space="preserve"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хартии российского бизнеса (свидетельство от 23.09.2014 № 496), включено в Реестр надежных партнеров, ведет </w:t>
      </w:r>
      <w:proofErr w:type="spellStart"/>
      <w:r w:rsidRPr="00796F09">
        <w:rPr>
          <w:sz w:val="24"/>
          <w:szCs w:val="24"/>
        </w:rPr>
        <w:t>Антикоррупционную</w:t>
      </w:r>
      <w:proofErr w:type="spellEnd"/>
      <w:r w:rsidRPr="00796F09">
        <w:rPr>
          <w:sz w:val="24"/>
          <w:szCs w:val="24"/>
        </w:rPr>
        <w:t xml:space="preserve">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</w:t>
      </w:r>
      <w:proofErr w:type="spellStart"/>
      <w:r w:rsidRPr="00796F09">
        <w:rPr>
          <w:sz w:val="24"/>
          <w:szCs w:val="24"/>
        </w:rPr>
        <w:t>антикоррупционные</w:t>
      </w:r>
      <w:proofErr w:type="spellEnd"/>
      <w:r w:rsidRPr="00796F09">
        <w:rPr>
          <w:sz w:val="24"/>
          <w:szCs w:val="24"/>
        </w:rPr>
        <w:t xml:space="preserve">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 xml:space="preserve">Контрагент настоящим подтверждает, что он ознакомился с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хартией российского бизнеса и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</w:t>
      </w:r>
      <w:proofErr w:type="spellStart"/>
      <w:r w:rsidRPr="00796F09">
        <w:rPr>
          <w:sz w:val="24"/>
          <w:szCs w:val="24"/>
        </w:rPr>
        <w:t>Антикоррупционная</w:t>
      </w:r>
      <w:proofErr w:type="spellEnd"/>
      <w:r w:rsidRPr="00796F09">
        <w:rPr>
          <w:sz w:val="24"/>
          <w:szCs w:val="24"/>
        </w:rPr>
        <w:t xml:space="preserve">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требований как со своей стороны, так и со стороны </w:t>
      </w:r>
      <w:proofErr w:type="spellStart"/>
      <w:r w:rsidRPr="00796F09">
        <w:rPr>
          <w:sz w:val="24"/>
          <w:szCs w:val="24"/>
        </w:rPr>
        <w:t>аффилированных</w:t>
      </w:r>
      <w:proofErr w:type="spellEnd"/>
      <w:r w:rsidRPr="00796F09">
        <w:rPr>
          <w:sz w:val="24"/>
          <w:szCs w:val="24"/>
        </w:rPr>
        <w:t xml:space="preserve">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 xml:space="preserve">При исполнении своих обязательств по настоящему Договору Стороны, их </w:t>
      </w:r>
      <w:proofErr w:type="spellStart"/>
      <w:r w:rsidRPr="00796F09">
        <w:rPr>
          <w:sz w:val="24"/>
          <w:szCs w:val="24"/>
        </w:rPr>
        <w:t>аффилированные</w:t>
      </w:r>
      <w:proofErr w:type="spellEnd"/>
      <w:r w:rsidRPr="00796F09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1 - 3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любой из Сторон, </w:t>
      </w:r>
      <w:proofErr w:type="spellStart"/>
      <w:r w:rsidRPr="00796F09">
        <w:rPr>
          <w:sz w:val="24"/>
          <w:szCs w:val="24"/>
        </w:rPr>
        <w:t>аффилированными</w:t>
      </w:r>
      <w:proofErr w:type="spellEnd"/>
      <w:r w:rsidRPr="00796F09">
        <w:rPr>
          <w:sz w:val="24"/>
          <w:szCs w:val="24"/>
        </w:rPr>
        <w:t xml:space="preserve">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политики, предусмотренных пунктами 1, 2 </w:t>
      </w:r>
      <w:proofErr w:type="spellStart"/>
      <w:r w:rsidRPr="00796F09">
        <w:rPr>
          <w:spacing w:val="-2"/>
          <w:sz w:val="24"/>
          <w:szCs w:val="24"/>
        </w:rPr>
        <w:t>Антикоррупционной</w:t>
      </w:r>
      <w:proofErr w:type="spellEnd"/>
      <w:r w:rsidRPr="00796F09">
        <w:rPr>
          <w:spacing w:val="-2"/>
          <w:sz w:val="24"/>
          <w:szCs w:val="24"/>
        </w:rPr>
        <w:t xml:space="preserve">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10" w:name="_Ref303622434"/>
      <w:bookmarkStart w:id="211" w:name="_Ref303624273"/>
      <w:bookmarkStart w:id="212" w:name="_Ref303682476"/>
      <w:bookmarkStart w:id="213" w:name="_Ref303683017"/>
      <w:bookmarkEnd w:id="210"/>
      <w:bookmarkEnd w:id="211"/>
      <w:bookmarkEnd w:id="212"/>
      <w:bookmarkEnd w:id="213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14" w:name="_Ref303711222"/>
      <w:bookmarkStart w:id="215" w:name="_Ref311232052"/>
      <w:bookmarkStart w:id="216" w:name="_Toc4658488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14"/>
      <w:r w:rsidR="00D51A0B" w:rsidRPr="00E71A48">
        <w:rPr>
          <w:szCs w:val="24"/>
        </w:rPr>
        <w:t>Заявок</w:t>
      </w:r>
      <w:bookmarkEnd w:id="215"/>
      <w:bookmarkEnd w:id="21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17" w:name="_Toc4658488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1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18" w:name="_Toc439323688"/>
      <w:bookmarkStart w:id="219" w:name="_Toc440361322"/>
      <w:bookmarkStart w:id="220" w:name="_Toc440376077"/>
      <w:bookmarkStart w:id="221" w:name="_Toc440376204"/>
      <w:bookmarkStart w:id="222" w:name="_Toc440382469"/>
      <w:bookmarkStart w:id="223" w:name="_Toc440447139"/>
      <w:bookmarkStart w:id="224" w:name="_Toc440632299"/>
      <w:bookmarkStart w:id="225" w:name="_Toc440875072"/>
      <w:bookmarkStart w:id="226" w:name="_Toc441131059"/>
      <w:bookmarkStart w:id="227" w:name="_Toc465774580"/>
      <w:bookmarkStart w:id="228" w:name="_Toc4658488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5C0B25" w:rsidRPr="005C0B25">
          <w:rPr>
            <w:bCs w:val="0"/>
            <w:sz w:val="24"/>
            <w:szCs w:val="24"/>
          </w:rPr>
          <w:t>3.2</w:t>
        </w:r>
      </w:fldSimple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5C0B25" w:rsidRPr="005C0B25">
          <w:rPr>
            <w:bCs w:val="0"/>
            <w:sz w:val="24"/>
            <w:szCs w:val="24"/>
          </w:rPr>
          <w:t>3.3</w:t>
        </w:r>
      </w:fldSimple>
      <w:r w:rsidR="00523233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23233" w:rsidRPr="00E71A48">
        <w:rPr>
          <w:bCs w:val="0"/>
          <w:sz w:val="24"/>
          <w:szCs w:val="24"/>
        </w:rPr>
      </w:r>
      <w:r w:rsidR="00523233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29" w:name="__RefNumPara__828_922829174"/>
      <w:bookmarkEnd w:id="229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523233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23233" w:rsidRPr="00E71A48">
        <w:rPr>
          <w:bCs w:val="0"/>
          <w:sz w:val="24"/>
          <w:szCs w:val="24"/>
        </w:rPr>
      </w:r>
      <w:r w:rsidR="00523233" w:rsidRPr="00E71A48">
        <w:rPr>
          <w:bCs w:val="0"/>
          <w:sz w:val="24"/>
          <w:szCs w:val="24"/>
        </w:rPr>
        <w:fldChar w:fldCharType="end"/>
      </w:r>
      <w:fldSimple w:instr=" REF _Ref305973214 \r \h  \* MERGEFORMAT ">
        <w:r w:rsidR="005C0B25" w:rsidRPr="005C0B25">
          <w:rPr>
            <w:bCs w:val="0"/>
            <w:sz w:val="24"/>
            <w:szCs w:val="24"/>
          </w:rPr>
          <w:t>3.4</w:t>
        </w:r>
      </w:fldSimple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5C0B25" w:rsidRPr="005C0B25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30" w:name="__RefNumPara__832_922829174"/>
      <w:bookmarkEnd w:id="230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fldSimple w:instr=" REF _Ref305973250 \r \h  \* MERGEFORMAT ">
        <w:r w:rsidR="005C0B25" w:rsidRPr="005C0B25">
          <w:rPr>
            <w:bCs w:val="0"/>
            <w:sz w:val="24"/>
            <w:szCs w:val="24"/>
          </w:rPr>
          <w:t>3.5</w:t>
        </w:r>
        <w:r w:rsidR="005C0B25">
          <w:t>.1</w:t>
        </w:r>
      </w:fldSimple>
      <w:r w:rsidR="00523233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23233" w:rsidRPr="00E71A48">
        <w:rPr>
          <w:bCs w:val="0"/>
          <w:sz w:val="24"/>
          <w:szCs w:val="24"/>
        </w:rPr>
      </w:r>
      <w:r w:rsidR="00523233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31" w:name="__RefNumPara__834_922829174"/>
      <w:bookmarkEnd w:id="231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5C0B25" w:rsidRPr="005C0B25">
          <w:rPr>
            <w:bCs w:val="0"/>
            <w:sz w:val="24"/>
            <w:szCs w:val="24"/>
          </w:rPr>
          <w:t>3.7</w:t>
        </w:r>
      </w:fldSimple>
      <w:r w:rsidR="00523233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23233" w:rsidRPr="00E71A48">
        <w:rPr>
          <w:bCs w:val="0"/>
          <w:sz w:val="24"/>
          <w:szCs w:val="24"/>
        </w:rPr>
      </w:r>
      <w:r w:rsidR="00523233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32" w:name="__RefNumPara__836_922829174"/>
      <w:bookmarkEnd w:id="232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3681924 \r \h  \* MERGEFORMAT ">
        <w:r w:rsidR="005C0B25" w:rsidRPr="005C0B25">
          <w:rPr>
            <w:bCs w:val="0"/>
            <w:sz w:val="24"/>
            <w:szCs w:val="24"/>
          </w:rPr>
          <w:t>3.8</w:t>
        </w:r>
      </w:fldSimple>
      <w:r w:rsidR="00523233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23233" w:rsidRPr="00E71A48">
        <w:rPr>
          <w:bCs w:val="0"/>
          <w:sz w:val="24"/>
          <w:szCs w:val="24"/>
        </w:rPr>
      </w:r>
      <w:r w:rsidR="00523233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fldSimple w:instr=" REF _Ref303683929 \r \h  \* MERGEFORMAT ">
        <w:r w:rsidR="005C0B25" w:rsidRPr="005C0B25">
          <w:rPr>
            <w:bCs w:val="0"/>
            <w:sz w:val="24"/>
            <w:szCs w:val="24"/>
          </w:rPr>
          <w:t>3.10</w:t>
        </w:r>
      </w:fldSimple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5C0B25" w:rsidRPr="005C0B25">
          <w:rPr>
            <w:bCs w:val="0"/>
            <w:sz w:val="24"/>
            <w:szCs w:val="24"/>
          </w:rPr>
          <w:t>3.11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5C0B25" w:rsidRPr="005C0B25">
          <w:rPr>
            <w:bCs w:val="0"/>
            <w:sz w:val="24"/>
            <w:szCs w:val="24"/>
          </w:rPr>
          <w:t>3.12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33" w:name="_Toc439323689"/>
      <w:bookmarkStart w:id="234" w:name="_Toc440361323"/>
      <w:bookmarkStart w:id="235" w:name="_Toc440376078"/>
      <w:bookmarkStart w:id="236" w:name="_Toc440376205"/>
      <w:bookmarkStart w:id="237" w:name="_Toc440382470"/>
      <w:bookmarkStart w:id="238" w:name="_Toc440447140"/>
      <w:bookmarkStart w:id="239" w:name="_Toc440632300"/>
      <w:bookmarkStart w:id="240" w:name="_Toc440875073"/>
      <w:bookmarkStart w:id="241" w:name="_Toc441131060"/>
      <w:bookmarkStart w:id="242" w:name="_Toc465774581"/>
      <w:bookmarkStart w:id="243" w:name="_Toc4658488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44" w:name="_Ref303250835"/>
      <w:bookmarkStart w:id="245" w:name="_Ref305973033"/>
      <w:bookmarkStart w:id="246" w:name="_Toc465848811"/>
      <w:bookmarkStart w:id="247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44"/>
      <w:r w:rsidRPr="00E71A48">
        <w:t xml:space="preserve"> по запросу предложений</w:t>
      </w:r>
      <w:bookmarkEnd w:id="245"/>
      <w:bookmarkEnd w:id="246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5C0B25" w:rsidRPr="005C0B25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48" w:name="__RefNumPara__444_922829174"/>
      <w:bookmarkStart w:id="249" w:name="_Ref191386216"/>
      <w:bookmarkStart w:id="250" w:name="_Ref305973147"/>
      <w:bookmarkStart w:id="251" w:name="_Toc465848812"/>
      <w:bookmarkEnd w:id="247"/>
      <w:bookmarkEnd w:id="248"/>
      <w:r w:rsidRPr="00E71A48">
        <w:lastRenderedPageBreak/>
        <w:t xml:space="preserve">Подготовка </w:t>
      </w:r>
      <w:bookmarkEnd w:id="249"/>
      <w:r w:rsidRPr="00E71A48">
        <w:t>Заявок</w:t>
      </w:r>
      <w:bookmarkEnd w:id="250"/>
      <w:bookmarkEnd w:id="25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2" w:name="_Ref306114638"/>
      <w:bookmarkStart w:id="253" w:name="_Toc440361326"/>
      <w:bookmarkStart w:id="254" w:name="_Toc440376081"/>
      <w:bookmarkStart w:id="255" w:name="_Toc440376208"/>
      <w:bookmarkStart w:id="256" w:name="_Toc440382473"/>
      <w:bookmarkStart w:id="257" w:name="_Toc440447143"/>
      <w:bookmarkStart w:id="258" w:name="_Toc440632303"/>
      <w:bookmarkStart w:id="259" w:name="_Toc440875076"/>
      <w:bookmarkStart w:id="260" w:name="_Toc441131063"/>
      <w:bookmarkStart w:id="261" w:name="_Toc465774584"/>
      <w:bookmarkStart w:id="262" w:name="_Toc4658488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523233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523233">
        <w:rPr>
          <w:bCs w:val="0"/>
          <w:sz w:val="24"/>
          <w:szCs w:val="24"/>
        </w:rPr>
      </w:r>
      <w:r w:rsidR="00523233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5.1</w:t>
      </w:r>
      <w:r w:rsidR="00523233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523233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523233">
        <w:rPr>
          <w:bCs w:val="0"/>
          <w:sz w:val="24"/>
          <w:szCs w:val="24"/>
        </w:rPr>
      </w:r>
      <w:r w:rsidR="00523233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5.2</w:t>
      </w:r>
      <w:r w:rsidR="00523233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523233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523233">
        <w:rPr>
          <w:bCs w:val="0"/>
          <w:sz w:val="24"/>
          <w:szCs w:val="24"/>
        </w:rPr>
      </w:r>
      <w:r w:rsidR="00523233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5.3</w:t>
      </w:r>
      <w:r w:rsidR="00523233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523233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523233">
        <w:rPr>
          <w:bCs w:val="0"/>
          <w:sz w:val="24"/>
          <w:szCs w:val="24"/>
        </w:rPr>
      </w:r>
      <w:r w:rsidR="00523233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5.4</w:t>
      </w:r>
      <w:r w:rsidR="00523233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523233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523233">
        <w:rPr>
          <w:bCs w:val="0"/>
          <w:sz w:val="24"/>
          <w:szCs w:val="24"/>
        </w:rPr>
      </w:r>
      <w:r w:rsidR="00523233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5.5</w:t>
      </w:r>
      <w:r w:rsidR="00523233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fldSimple w:instr=" REF _Ref191386407 \r \h  \* MERGEFORMAT ">
        <w:r w:rsidR="005C0B25" w:rsidRPr="005C0B25">
          <w:rPr>
            <w:bCs w:val="0"/>
            <w:sz w:val="24"/>
            <w:szCs w:val="24"/>
          </w:rPr>
          <w:t>3.3.8</w:t>
        </w:r>
      </w:fldSimple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fldSimple w:instr=" REF _Ref440361610 \r \h  \* MERGEFORMAT ">
        <w:r w:rsidR="005C0B25" w:rsidRPr="005C0B25">
          <w:rPr>
            <w:bCs w:val="0"/>
            <w:sz w:val="24"/>
            <w:szCs w:val="24"/>
          </w:rPr>
          <w:t>5.6</w:t>
        </w:r>
      </w:fldSimple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26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5C0B25" w:rsidRPr="005C0B25">
          <w:rPr>
            <w:bCs w:val="0"/>
            <w:sz w:val="24"/>
            <w:szCs w:val="24"/>
            <w:lang w:eastAsia="ru-RU"/>
          </w:rPr>
          <w:t>5.1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5C0B25" w:rsidRPr="005C0B25">
          <w:rPr>
            <w:sz w:val="24"/>
            <w:szCs w:val="24"/>
          </w:rPr>
          <w:t>5.1.3</w:t>
        </w:r>
      </w:fldSimple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spellStart"/>
      <w:proofErr w:type="gramEnd"/>
      <w:r w:rsidRPr="00AE1D21">
        <w:rPr>
          <w:sz w:val="24"/>
          <w:szCs w:val="24"/>
        </w:rPr>
        <w:t>ы</w:t>
      </w:r>
      <w:proofErr w:type="spellEnd"/>
      <w:r w:rsidRPr="00AE1D21">
        <w:rPr>
          <w:sz w:val="24"/>
          <w:szCs w:val="24"/>
        </w:rPr>
        <w:t xml:space="preserve">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79062 \r \h  \* MERGEFORMAT ">
        <w:r w:rsidR="005C0B25" w:rsidRPr="005C0B25">
          <w:rPr>
            <w:sz w:val="24"/>
            <w:szCs w:val="24"/>
          </w:rPr>
          <w:t>б)</w:t>
        </w:r>
      </w:fldSimple>
      <w:r w:rsidRPr="00AE1D21">
        <w:rPr>
          <w:sz w:val="24"/>
          <w:szCs w:val="24"/>
        </w:rPr>
        <w:t xml:space="preserve"> п. </w:t>
      </w:r>
      <w:fldSimple w:instr=" REF _Ref303587815 \r \h  \* MERGEFORMAT ">
        <w:r w:rsidR="005C0B25" w:rsidRPr="005C0B25">
          <w:rPr>
            <w:sz w:val="24"/>
            <w:szCs w:val="24"/>
          </w:rPr>
          <w:t>3.3.8.3</w:t>
        </w:r>
      </w:fldSimple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fldSimple w:instr=" REF _Ref440537086 \r \h  \* MERGEFORMAT ">
        <w:r w:rsidR="005C0B25" w:rsidRPr="005C0B25">
          <w:rPr>
            <w:bCs w:val="0"/>
            <w:sz w:val="24"/>
            <w:szCs w:val="24"/>
          </w:rPr>
          <w:t>5.3</w:t>
        </w:r>
      </w:fldSimple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5C0B25" w:rsidRPr="005C0B25">
          <w:rPr>
            <w:bCs w:val="0"/>
            <w:sz w:val="24"/>
            <w:szCs w:val="24"/>
            <w:lang w:eastAsia="ru-RU"/>
          </w:rPr>
          <w:t>5.2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5C0B25" w:rsidRPr="005C0B25">
          <w:rPr>
            <w:bCs w:val="0"/>
            <w:sz w:val="24"/>
            <w:szCs w:val="24"/>
            <w:lang w:eastAsia="ru-RU"/>
          </w:rPr>
          <w:t>5.4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523233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523233">
        <w:rPr>
          <w:bCs w:val="0"/>
          <w:sz w:val="24"/>
          <w:szCs w:val="24"/>
        </w:rPr>
      </w:r>
      <w:r w:rsidR="00523233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5.5</w:t>
      </w:r>
      <w:r w:rsidR="00523233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523233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523233">
        <w:rPr>
          <w:bCs w:val="0"/>
          <w:sz w:val="24"/>
          <w:szCs w:val="24"/>
        </w:rPr>
      </w:r>
      <w:r w:rsidR="00523233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5.6</w:t>
      </w:r>
      <w:r w:rsidR="00523233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523233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523233">
        <w:rPr>
          <w:bCs w:val="0"/>
          <w:sz w:val="24"/>
          <w:szCs w:val="24"/>
        </w:rPr>
      </w:r>
      <w:r w:rsidR="00523233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5.7.1</w:t>
      </w:r>
      <w:r w:rsidR="00523233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52323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5.7.2</w:t>
      </w:r>
      <w:r w:rsidR="00523233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  <w:bookmarkStart w:id="264" w:name="_GoBack"/>
      <w:bookmarkEnd w:id="264"/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5C0B25" w:rsidRPr="005C0B25">
          <w:rPr>
            <w:bCs w:val="0"/>
            <w:sz w:val="24"/>
            <w:szCs w:val="24"/>
          </w:rPr>
          <w:t>3.3.8.3</w:t>
        </w:r>
      </w:fldSimple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fldSimple w:instr=" REF _Ref440279062 \r \h  \* MERGEFORMAT ">
        <w:r w:rsidR="005C0B25" w:rsidRPr="005C0B25">
          <w:rPr>
            <w:sz w:val="24"/>
            <w:szCs w:val="24"/>
          </w:rPr>
          <w:t>б)</w:t>
        </w:r>
      </w:fldSimple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523233" w:rsidRPr="00AE1D21">
        <w:rPr>
          <w:sz w:val="24"/>
          <w:szCs w:val="24"/>
        </w:rPr>
        <w:fldChar w:fldCharType="begin"/>
      </w:r>
      <w:r w:rsidR="007638F4" w:rsidRPr="00AE1D21">
        <w:rPr>
          <w:sz w:val="24"/>
          <w:szCs w:val="24"/>
        </w:rPr>
        <w:instrText xml:space="preserve"> REF _Ref440372326 \r \h </w:instrText>
      </w:r>
      <w:r w:rsidR="00AE1D21">
        <w:rPr>
          <w:sz w:val="24"/>
          <w:szCs w:val="24"/>
        </w:rPr>
        <w:instrText xml:space="preserve"> \* MERGEFORMAT </w:instrText>
      </w:r>
      <w:r w:rsidR="00523233" w:rsidRPr="00AE1D21">
        <w:rPr>
          <w:sz w:val="24"/>
          <w:szCs w:val="24"/>
        </w:rPr>
      </w:r>
      <w:r w:rsidR="00523233" w:rsidRPr="00AE1D21">
        <w:rPr>
          <w:sz w:val="24"/>
          <w:szCs w:val="24"/>
        </w:rPr>
        <w:fldChar w:fldCharType="separate"/>
      </w:r>
      <w:proofErr w:type="spellStart"/>
      <w:r w:rsidR="005C0B25">
        <w:rPr>
          <w:sz w:val="24"/>
          <w:szCs w:val="24"/>
        </w:rPr>
        <w:t>д</w:t>
      </w:r>
      <w:proofErr w:type="spellEnd"/>
      <w:r w:rsidR="005C0B25">
        <w:rPr>
          <w:sz w:val="24"/>
          <w:szCs w:val="24"/>
        </w:rPr>
        <w:t>)</w:t>
      </w:r>
      <w:r w:rsidR="00523233" w:rsidRPr="00AE1D21">
        <w:rPr>
          <w:sz w:val="24"/>
          <w:szCs w:val="24"/>
        </w:rPr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fldSimple w:instr=" REF _Ref440371812 \r \h  \* MERGEFORMAT ">
        <w:r w:rsidR="005C0B25" w:rsidRPr="005C0B25">
          <w:rPr>
            <w:sz w:val="24"/>
            <w:szCs w:val="24"/>
          </w:rPr>
          <w:t>м)</w:t>
        </w:r>
      </w:fldSimple>
      <w:r w:rsidR="00FA5339" w:rsidRPr="00AE1D21">
        <w:rPr>
          <w:sz w:val="24"/>
          <w:szCs w:val="24"/>
        </w:rPr>
        <w:t xml:space="preserve">, </w:t>
      </w:r>
      <w:r w:rsidR="00523233" w:rsidRPr="00AE1D21">
        <w:rPr>
          <w:sz w:val="24"/>
          <w:szCs w:val="24"/>
        </w:rPr>
        <w:fldChar w:fldCharType="begin"/>
      </w:r>
      <w:r w:rsidR="00FA5339" w:rsidRPr="00AE1D21">
        <w:rPr>
          <w:sz w:val="24"/>
          <w:szCs w:val="24"/>
        </w:rPr>
        <w:instrText xml:space="preserve"> REF _Ref440371822 \r \h </w:instrText>
      </w:r>
      <w:r w:rsidR="00AE1D21">
        <w:rPr>
          <w:sz w:val="24"/>
          <w:szCs w:val="24"/>
        </w:rPr>
        <w:instrText xml:space="preserve"> \* MERGEFORMAT </w:instrText>
      </w:r>
      <w:r w:rsidR="00523233" w:rsidRPr="00AE1D21">
        <w:rPr>
          <w:sz w:val="24"/>
          <w:szCs w:val="24"/>
        </w:rPr>
      </w:r>
      <w:r w:rsidR="00523233" w:rsidRPr="00AE1D21">
        <w:rPr>
          <w:sz w:val="24"/>
          <w:szCs w:val="24"/>
        </w:rPr>
        <w:fldChar w:fldCharType="separate"/>
      </w:r>
      <w:proofErr w:type="spellStart"/>
      <w:r w:rsidR="005C0B25">
        <w:rPr>
          <w:sz w:val="24"/>
          <w:szCs w:val="24"/>
        </w:rPr>
        <w:t>н</w:t>
      </w:r>
      <w:proofErr w:type="spellEnd"/>
      <w:r w:rsidR="005C0B25">
        <w:rPr>
          <w:sz w:val="24"/>
          <w:szCs w:val="24"/>
        </w:rPr>
        <w:t>)</w:t>
      </w:r>
      <w:r w:rsidR="00523233" w:rsidRPr="00AE1D21">
        <w:rPr>
          <w:sz w:val="24"/>
          <w:szCs w:val="24"/>
        </w:rPr>
        <w:fldChar w:fldCharType="end"/>
      </w:r>
      <w:r w:rsidR="002F273A" w:rsidRPr="00AE1D21">
        <w:rPr>
          <w:sz w:val="24"/>
          <w:szCs w:val="24"/>
        </w:rPr>
        <w:t xml:space="preserve">, </w:t>
      </w:r>
      <w:fldSimple w:instr=" REF _Ref442190626 \r \h  \* MERGEFORMAT ">
        <w:r w:rsidR="005C0B25" w:rsidRPr="005C0B25">
          <w:rPr>
            <w:sz w:val="24"/>
            <w:szCs w:val="24"/>
          </w:rPr>
          <w:t>у)</w:t>
        </w:r>
      </w:fldSimple>
      <w:r w:rsidR="00F463E8" w:rsidRPr="00AE1D21">
        <w:rPr>
          <w:sz w:val="24"/>
          <w:szCs w:val="24"/>
        </w:rPr>
        <w:t xml:space="preserve"> п. </w:t>
      </w:r>
      <w:fldSimple w:instr=" REF _Ref306005578 \r \h  \* MERGEFORMAT ">
        <w:r w:rsidR="005C0B25" w:rsidRPr="005C0B25">
          <w:rPr>
            <w:sz w:val="24"/>
            <w:szCs w:val="24"/>
          </w:rPr>
          <w:t>3.3.8.3</w:t>
        </w:r>
      </w:fldSimple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fldSimple w:instr=" REF _Ref306143446 \r \h  \* MERGEFORMAT ">
        <w:r w:rsidR="005C0B25" w:rsidRPr="005C0B25">
          <w:rPr>
            <w:bCs w:val="0"/>
            <w:sz w:val="24"/>
            <w:szCs w:val="24"/>
          </w:rPr>
          <w:t>3.3.9.3</w:t>
        </w:r>
      </w:fldSimple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 xml:space="preserve">Документы для каждого соисполнителя готовятся с оформлением отдельного архива «Документы соисполнителя _________________». Документы, указанные в </w:t>
      </w:r>
      <w:proofErr w:type="spellStart"/>
      <w:r w:rsidRPr="00AE1D21">
        <w:rPr>
          <w:bCs w:val="0"/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2190626 \r \h  \* MERGEFORMAT ">
        <w:r w:rsidR="005C0B25" w:rsidRPr="005C0B25">
          <w:rPr>
            <w:sz w:val="24"/>
            <w:szCs w:val="24"/>
          </w:rPr>
          <w:t>у)</w:t>
        </w:r>
      </w:fldSimple>
      <w:r w:rsidRPr="00AE1D21">
        <w:rPr>
          <w:sz w:val="24"/>
          <w:szCs w:val="24"/>
        </w:rPr>
        <w:t xml:space="preserve"> п. </w:t>
      </w:r>
      <w:fldSimple w:instr=" REF _Ref303587815 \r \h  \* MERGEFORMAT ">
        <w:r w:rsidR="005C0B25" w:rsidRPr="005C0B25">
          <w:rPr>
            <w:sz w:val="24"/>
            <w:szCs w:val="24"/>
          </w:rPr>
          <w:t>3.3.8.3</w:t>
        </w:r>
      </w:fldSimple>
      <w:r w:rsidRPr="00AE1D21">
        <w:rPr>
          <w:sz w:val="24"/>
          <w:szCs w:val="24"/>
        </w:rPr>
        <w:t>, подаются основным Участником;</w:t>
      </w:r>
    </w:p>
    <w:p w:rsidR="005106E7" w:rsidRPr="000661B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fldSimple w:instr=" REF _Ref465847423 \r \h  \* MERGEFORMAT ">
        <w:r w:rsidR="005C0B25" w:rsidRPr="005C0B25">
          <w:rPr>
            <w:bCs w:val="0"/>
            <w:sz w:val="24"/>
            <w:szCs w:val="24"/>
          </w:rPr>
          <w:t>3.3.10.7</w:t>
        </w:r>
      </w:fldSimple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0661B3">
        <w:rPr>
          <w:bCs w:val="0"/>
          <w:sz w:val="24"/>
          <w:szCs w:val="24"/>
        </w:rPr>
        <w:t xml:space="preserve">коллективного Участника _________________». Документы, указанные в </w:t>
      </w:r>
      <w:proofErr w:type="spellStart"/>
      <w:r w:rsidRPr="000661B3">
        <w:rPr>
          <w:bCs w:val="0"/>
          <w:sz w:val="24"/>
          <w:szCs w:val="24"/>
        </w:rPr>
        <w:t>пп</w:t>
      </w:r>
      <w:proofErr w:type="spellEnd"/>
      <w:r w:rsidRPr="000661B3">
        <w:rPr>
          <w:sz w:val="24"/>
          <w:szCs w:val="24"/>
        </w:rPr>
        <w:t xml:space="preserve">. </w:t>
      </w:r>
      <w:fldSimple w:instr=" REF _Ref442190626 \r \h  \* MERGEFORMAT ">
        <w:r w:rsidR="005C0B25" w:rsidRPr="000661B3">
          <w:rPr>
            <w:sz w:val="24"/>
            <w:szCs w:val="24"/>
          </w:rPr>
          <w:t>у)</w:t>
        </w:r>
      </w:fldSimple>
      <w:r w:rsidRPr="000661B3">
        <w:rPr>
          <w:sz w:val="24"/>
          <w:szCs w:val="24"/>
        </w:rPr>
        <w:t xml:space="preserve"> п. </w:t>
      </w:r>
      <w:fldSimple w:instr=" REF _Ref303587815 \r \h  \* MERGEFORMAT ">
        <w:r w:rsidR="005C0B25" w:rsidRPr="000661B3">
          <w:rPr>
            <w:sz w:val="24"/>
            <w:szCs w:val="24"/>
          </w:rPr>
          <w:t>3.3.8.3</w:t>
        </w:r>
      </w:fldSimple>
      <w:r w:rsidRPr="000661B3">
        <w:rPr>
          <w:sz w:val="24"/>
          <w:szCs w:val="24"/>
        </w:rPr>
        <w:t>, подаются Лидером коллективного участника.</w:t>
      </w:r>
    </w:p>
    <w:p w:rsidR="00CE4D51" w:rsidRPr="000661B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265" w:name="_Ref306004660"/>
      <w:proofErr w:type="gramStart"/>
      <w:r w:rsidRPr="000661B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fldSimple w:instr=" REF _Ref442263553 \r \h  \* MERGEFORMAT ">
        <w:r w:rsidR="005C0B25" w:rsidRPr="000661B3">
          <w:rPr>
            <w:szCs w:val="24"/>
          </w:rPr>
          <w:t>3.3.14.4</w:t>
        </w:r>
      </w:fldSimple>
      <w:r w:rsidRPr="000661B3">
        <w:rPr>
          <w:szCs w:val="24"/>
        </w:rPr>
        <w:t>).</w:t>
      </w:r>
      <w:proofErr w:type="gramEnd"/>
    </w:p>
    <w:p w:rsidR="00717F60" w:rsidRPr="000661B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1B3">
        <w:rPr>
          <w:bCs w:val="0"/>
          <w:sz w:val="24"/>
          <w:szCs w:val="24"/>
        </w:rPr>
        <w:t>Участник</w:t>
      </w:r>
      <w:r w:rsidR="00717F60" w:rsidRPr="000661B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0661B3">
        <w:rPr>
          <w:bCs w:val="0"/>
          <w:sz w:val="24"/>
          <w:szCs w:val="24"/>
        </w:rPr>
        <w:t>Заявк</w:t>
      </w:r>
      <w:r w:rsidR="00717F60" w:rsidRPr="000661B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0661B3">
        <w:rPr>
          <w:bCs w:val="0"/>
          <w:sz w:val="24"/>
          <w:szCs w:val="24"/>
        </w:rPr>
        <w:t>Заявк</w:t>
      </w:r>
      <w:r w:rsidR="00717F60" w:rsidRPr="000661B3">
        <w:rPr>
          <w:bCs w:val="0"/>
          <w:sz w:val="24"/>
          <w:szCs w:val="24"/>
        </w:rPr>
        <w:t xml:space="preserve">и такого </w:t>
      </w:r>
      <w:r w:rsidRPr="000661B3">
        <w:rPr>
          <w:bCs w:val="0"/>
          <w:sz w:val="24"/>
          <w:szCs w:val="24"/>
        </w:rPr>
        <w:t>Участник</w:t>
      </w:r>
      <w:r w:rsidR="00717F60" w:rsidRPr="000661B3">
        <w:rPr>
          <w:bCs w:val="0"/>
          <w:sz w:val="24"/>
          <w:szCs w:val="24"/>
        </w:rPr>
        <w:t>а отклоняются без рассмотрения по существу.</w:t>
      </w:r>
      <w:bookmarkEnd w:id="265"/>
    </w:p>
    <w:p w:rsidR="00BD40A3" w:rsidRPr="000661B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661B3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5C0B25" w:rsidRPr="000661B3">
          <w:rPr>
            <w:bCs w:val="0"/>
            <w:sz w:val="24"/>
            <w:szCs w:val="24"/>
          </w:rPr>
          <w:t>5</w:t>
        </w:r>
      </w:fldSimple>
      <w:r w:rsidRPr="000661B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0661B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661B3">
        <w:rPr>
          <w:bCs w:val="0"/>
          <w:sz w:val="24"/>
          <w:szCs w:val="24"/>
        </w:rPr>
        <w:t>Заявк</w:t>
      </w:r>
      <w:r w:rsidR="00717F60" w:rsidRPr="000661B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5C0B25" w:rsidRPr="000661B3">
          <w:rPr>
            <w:bCs w:val="0"/>
            <w:sz w:val="24"/>
            <w:szCs w:val="24"/>
          </w:rPr>
          <w:t>3.3.2</w:t>
        </w:r>
      </w:fldSimple>
      <w:r w:rsidR="00717F60" w:rsidRPr="000661B3">
        <w:rPr>
          <w:bCs w:val="0"/>
          <w:sz w:val="24"/>
          <w:szCs w:val="24"/>
        </w:rPr>
        <w:t>)</w:t>
      </w:r>
      <w:r w:rsidR="002F273A" w:rsidRPr="000661B3">
        <w:rPr>
          <w:bCs w:val="0"/>
          <w:sz w:val="24"/>
          <w:szCs w:val="24"/>
        </w:rPr>
        <w:t xml:space="preserve">, </w:t>
      </w:r>
      <w:r w:rsidR="00CE4D51" w:rsidRPr="000661B3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5C0B25" w:rsidRPr="000661B3">
          <w:rPr>
            <w:sz w:val="24"/>
            <w:szCs w:val="24"/>
          </w:rPr>
          <w:t>5.14</w:t>
        </w:r>
      </w:fldSimple>
      <w:r w:rsidR="00CE4D51" w:rsidRPr="000661B3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5C0B25" w:rsidRPr="000661B3">
          <w:rPr>
            <w:sz w:val="24"/>
            <w:szCs w:val="24"/>
          </w:rPr>
          <w:t>5.15</w:t>
        </w:r>
      </w:fldSimple>
      <w:r w:rsidR="00CE4D51" w:rsidRPr="000661B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0661B3">
        <w:rPr>
          <w:bCs w:val="0"/>
          <w:sz w:val="24"/>
          <w:szCs w:val="24"/>
        </w:rPr>
        <w:t>.</w:t>
      </w:r>
      <w:proofErr w:type="gramEnd"/>
    </w:p>
    <w:p w:rsidR="00BD40A3" w:rsidRPr="000661B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6" w:name="_Ref55279015"/>
      <w:bookmarkStart w:id="267" w:name="_Ref55279017"/>
      <w:r w:rsidRPr="000661B3">
        <w:rPr>
          <w:bCs w:val="0"/>
          <w:sz w:val="24"/>
          <w:szCs w:val="24"/>
        </w:rPr>
        <w:t xml:space="preserve">Каждый документ, входящий в </w:t>
      </w:r>
      <w:r w:rsidR="00BA1AEC" w:rsidRPr="000661B3">
        <w:rPr>
          <w:bCs w:val="0"/>
          <w:sz w:val="24"/>
          <w:szCs w:val="24"/>
        </w:rPr>
        <w:t>Заявку</w:t>
      </w:r>
      <w:r w:rsidRPr="000661B3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0661B3">
        <w:rPr>
          <w:bCs w:val="0"/>
          <w:sz w:val="24"/>
          <w:szCs w:val="24"/>
        </w:rPr>
        <w:t>образом</w:t>
      </w:r>
      <w:proofErr w:type="gramEnd"/>
      <w:r w:rsidRPr="000661B3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0661B3">
        <w:rPr>
          <w:bCs w:val="0"/>
          <w:sz w:val="24"/>
          <w:szCs w:val="24"/>
        </w:rPr>
        <w:t>копия</w:t>
      </w:r>
      <w:r w:rsidRPr="000661B3">
        <w:rPr>
          <w:bCs w:val="0"/>
          <w:sz w:val="24"/>
          <w:szCs w:val="24"/>
        </w:rPr>
        <w:t xml:space="preserve"> </w:t>
      </w:r>
      <w:r w:rsidR="00BD74DF" w:rsidRPr="000661B3">
        <w:rPr>
          <w:bCs w:val="0"/>
          <w:sz w:val="24"/>
          <w:szCs w:val="24"/>
        </w:rPr>
        <w:t xml:space="preserve">доверенности </w:t>
      </w:r>
      <w:r w:rsidRPr="000661B3">
        <w:rPr>
          <w:bCs w:val="0"/>
          <w:sz w:val="24"/>
          <w:szCs w:val="24"/>
        </w:rPr>
        <w:t xml:space="preserve">прикладывается к </w:t>
      </w:r>
      <w:r w:rsidR="00F056E4" w:rsidRPr="000661B3">
        <w:rPr>
          <w:bCs w:val="0"/>
          <w:sz w:val="24"/>
          <w:szCs w:val="24"/>
        </w:rPr>
        <w:t>Заявке</w:t>
      </w:r>
      <w:r w:rsidRPr="000661B3">
        <w:rPr>
          <w:bCs w:val="0"/>
          <w:sz w:val="24"/>
          <w:szCs w:val="24"/>
        </w:rPr>
        <w:t>.</w:t>
      </w:r>
      <w:bookmarkEnd w:id="26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8" w:name="_Ref195087786"/>
      <w:r w:rsidRPr="000661B3">
        <w:rPr>
          <w:bCs w:val="0"/>
          <w:sz w:val="24"/>
          <w:szCs w:val="24"/>
        </w:rPr>
        <w:t xml:space="preserve">Каждый документ, входящий в </w:t>
      </w:r>
      <w:r w:rsidR="00BA1AEC" w:rsidRPr="000661B3">
        <w:rPr>
          <w:bCs w:val="0"/>
          <w:sz w:val="24"/>
          <w:szCs w:val="24"/>
        </w:rPr>
        <w:t>Заявку</w:t>
      </w:r>
      <w:r w:rsidRPr="000661B3">
        <w:rPr>
          <w:bCs w:val="0"/>
          <w:sz w:val="24"/>
          <w:szCs w:val="24"/>
        </w:rPr>
        <w:t>, должен</w:t>
      </w:r>
      <w:r w:rsidRPr="00AE1D21">
        <w:rPr>
          <w:bCs w:val="0"/>
          <w:sz w:val="24"/>
          <w:szCs w:val="24"/>
        </w:rPr>
        <w:t xml:space="preserve"> быть скреплен печатью Участника.</w:t>
      </w:r>
      <w:bookmarkEnd w:id="267"/>
      <w:bookmarkEnd w:id="268"/>
    </w:p>
    <w:p w:rsidR="00BD40A3" w:rsidRPr="000661B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lastRenderedPageBreak/>
        <w:t>Заявку</w:t>
      </w:r>
      <w:r w:rsidRPr="00AE1D21">
        <w:rPr>
          <w:sz w:val="24"/>
          <w:szCs w:val="24"/>
        </w:rPr>
        <w:t xml:space="preserve"> </w:t>
      </w:r>
      <w:r w:rsidR="000E5AC7" w:rsidRPr="000661B3">
        <w:rPr>
          <w:sz w:val="24"/>
          <w:szCs w:val="24"/>
        </w:rPr>
        <w:t>Участника</w:t>
      </w:r>
      <w:r w:rsidRPr="000661B3">
        <w:rPr>
          <w:sz w:val="24"/>
          <w:szCs w:val="24"/>
        </w:rPr>
        <w:t>.</w:t>
      </w:r>
    </w:p>
    <w:p w:rsidR="00BD40A3" w:rsidRPr="000661B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1B3">
        <w:rPr>
          <w:sz w:val="24"/>
          <w:szCs w:val="24"/>
        </w:rPr>
        <w:t xml:space="preserve">Участник в </w:t>
      </w:r>
      <w:r w:rsidR="000A00E6" w:rsidRPr="000661B3">
        <w:rPr>
          <w:bCs w:val="0"/>
          <w:sz w:val="24"/>
          <w:szCs w:val="24"/>
        </w:rPr>
        <w:t>Графике оплаты оказания услуг (</w:t>
      </w:r>
      <w:r w:rsidR="000A00E6" w:rsidRPr="000661B3">
        <w:rPr>
          <w:bCs w:val="0"/>
          <w:spacing w:val="-2"/>
          <w:sz w:val="24"/>
          <w:szCs w:val="24"/>
        </w:rPr>
        <w:t>под</w:t>
      </w:r>
      <w:r w:rsidR="000A00E6" w:rsidRPr="000661B3">
        <w:rPr>
          <w:bCs w:val="0"/>
          <w:sz w:val="24"/>
          <w:szCs w:val="24"/>
        </w:rPr>
        <w:t xml:space="preserve">раздел </w:t>
      </w:r>
      <w:fldSimple w:instr=" REF _Ref440361959 \r \h  \* MERGEFORMAT ">
        <w:r w:rsidR="005C0B25" w:rsidRPr="000661B3">
          <w:rPr>
            <w:bCs w:val="0"/>
            <w:sz w:val="24"/>
            <w:szCs w:val="24"/>
          </w:rPr>
          <w:t>5.5</w:t>
        </w:r>
      </w:fldSimple>
      <w:r w:rsidR="000A00E6" w:rsidRPr="000661B3">
        <w:rPr>
          <w:bCs w:val="0"/>
          <w:sz w:val="24"/>
          <w:szCs w:val="24"/>
        </w:rPr>
        <w:t>)</w:t>
      </w:r>
      <w:r w:rsidRPr="000661B3">
        <w:rPr>
          <w:sz w:val="24"/>
          <w:szCs w:val="24"/>
        </w:rPr>
        <w:t xml:space="preserve"> должен указать условия оплаты за </w:t>
      </w:r>
      <w:r w:rsidR="00541FAB" w:rsidRPr="000661B3">
        <w:rPr>
          <w:sz w:val="24"/>
          <w:szCs w:val="24"/>
        </w:rPr>
        <w:t>оказываемые услуги</w:t>
      </w:r>
      <w:r w:rsidRPr="000661B3">
        <w:rPr>
          <w:sz w:val="24"/>
          <w:szCs w:val="24"/>
        </w:rPr>
        <w:t xml:space="preserve">, а в Графике </w:t>
      </w:r>
      <w:r w:rsidR="00C8364E" w:rsidRPr="000661B3">
        <w:rPr>
          <w:bCs w:val="0"/>
          <w:sz w:val="24"/>
          <w:szCs w:val="24"/>
        </w:rPr>
        <w:t>оказания</w:t>
      </w:r>
      <w:r w:rsidR="00B71B9D" w:rsidRPr="000661B3">
        <w:rPr>
          <w:sz w:val="24"/>
          <w:szCs w:val="24"/>
        </w:rPr>
        <w:t xml:space="preserve"> услуг</w:t>
      </w:r>
      <w:r w:rsidRPr="000661B3">
        <w:rPr>
          <w:sz w:val="24"/>
          <w:szCs w:val="24"/>
        </w:rPr>
        <w:t xml:space="preserve"> </w:t>
      </w:r>
      <w:r w:rsidR="00B71B9D" w:rsidRPr="000661B3">
        <w:rPr>
          <w:bCs w:val="0"/>
          <w:sz w:val="24"/>
          <w:szCs w:val="24"/>
        </w:rPr>
        <w:t xml:space="preserve">(раздел </w:t>
      </w:r>
      <w:fldSimple w:instr=" REF _Ref440271036 \r \h  \* MERGEFORMAT ">
        <w:r w:rsidR="005C0B25" w:rsidRPr="000661B3">
          <w:rPr>
            <w:bCs w:val="0"/>
            <w:sz w:val="24"/>
            <w:szCs w:val="24"/>
          </w:rPr>
          <w:t>5.4</w:t>
        </w:r>
      </w:fldSimple>
      <w:r w:rsidR="00B71B9D" w:rsidRPr="000661B3">
        <w:rPr>
          <w:bCs w:val="0"/>
          <w:sz w:val="24"/>
          <w:szCs w:val="24"/>
        </w:rPr>
        <w:t>)</w:t>
      </w:r>
      <w:r w:rsidRPr="000661B3">
        <w:rPr>
          <w:sz w:val="24"/>
          <w:szCs w:val="24"/>
        </w:rPr>
        <w:t xml:space="preserve"> – условия по срокам </w:t>
      </w:r>
      <w:r w:rsidR="00541FAB" w:rsidRPr="000661B3">
        <w:rPr>
          <w:sz w:val="24"/>
          <w:szCs w:val="24"/>
        </w:rPr>
        <w:t>оказания услуг</w:t>
      </w:r>
      <w:r w:rsidRPr="000661B3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0661B3">
        <w:rPr>
          <w:bCs w:val="0"/>
          <w:spacing w:val="-2"/>
          <w:sz w:val="24"/>
          <w:szCs w:val="24"/>
        </w:rPr>
        <w:t>(</w:t>
      </w:r>
      <w:r w:rsidR="003F3A69" w:rsidRPr="000661B3">
        <w:rPr>
          <w:bCs w:val="0"/>
          <w:spacing w:val="-2"/>
          <w:sz w:val="24"/>
          <w:szCs w:val="24"/>
        </w:rPr>
        <w:t>под</w:t>
      </w:r>
      <w:r w:rsidR="003F3A69" w:rsidRPr="000661B3">
        <w:rPr>
          <w:bCs w:val="0"/>
          <w:sz w:val="24"/>
          <w:szCs w:val="24"/>
        </w:rPr>
        <w:t>раздел</w:t>
      </w:r>
      <w:r w:rsidR="00B71B9D" w:rsidRPr="000661B3">
        <w:rPr>
          <w:bCs w:val="0"/>
          <w:sz w:val="24"/>
          <w:szCs w:val="24"/>
        </w:rPr>
        <w:t xml:space="preserve"> </w:t>
      </w:r>
      <w:fldSimple w:instr=" REF _Ref55336310 \r \h  \* MERGEFORMAT ">
        <w:r w:rsidR="005C0B25" w:rsidRPr="000661B3">
          <w:rPr>
            <w:bCs w:val="0"/>
            <w:sz w:val="24"/>
            <w:szCs w:val="24"/>
          </w:rPr>
          <w:t>5.1</w:t>
        </w:r>
      </w:fldSimple>
      <w:r w:rsidR="00B71B9D" w:rsidRPr="000661B3">
        <w:rPr>
          <w:bCs w:val="0"/>
          <w:sz w:val="24"/>
          <w:szCs w:val="24"/>
          <w:lang w:eastAsia="ru-RU"/>
        </w:rPr>
        <w:t>)</w:t>
      </w:r>
      <w:r w:rsidRPr="000661B3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0661B3">
        <w:rPr>
          <w:bCs w:val="0"/>
          <w:spacing w:val="-2"/>
          <w:sz w:val="24"/>
          <w:szCs w:val="24"/>
        </w:rPr>
        <w:t>(</w:t>
      </w:r>
      <w:r w:rsidR="00B71B9D" w:rsidRPr="000661B3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5C0B25" w:rsidRPr="000661B3">
          <w:rPr>
            <w:bCs w:val="0"/>
            <w:sz w:val="24"/>
            <w:szCs w:val="24"/>
          </w:rPr>
          <w:t>5.1</w:t>
        </w:r>
      </w:fldSimple>
      <w:r w:rsidR="00B71B9D" w:rsidRPr="000661B3">
        <w:rPr>
          <w:bCs w:val="0"/>
          <w:sz w:val="24"/>
          <w:szCs w:val="24"/>
          <w:lang w:eastAsia="ru-RU"/>
        </w:rPr>
        <w:t>)</w:t>
      </w:r>
      <w:r w:rsidRPr="000661B3">
        <w:rPr>
          <w:sz w:val="24"/>
          <w:szCs w:val="24"/>
        </w:rPr>
        <w:t>.</w:t>
      </w:r>
    </w:p>
    <w:p w:rsidR="00717F60" w:rsidRPr="000661B3" w:rsidRDefault="00717F60" w:rsidP="00E71A48">
      <w:pPr>
        <w:pStyle w:val="3"/>
        <w:spacing w:line="264" w:lineRule="auto"/>
        <w:rPr>
          <w:szCs w:val="24"/>
        </w:rPr>
      </w:pPr>
      <w:bookmarkStart w:id="269" w:name="_Ref115076752"/>
      <w:bookmarkStart w:id="270" w:name="_Ref191386109"/>
      <w:bookmarkStart w:id="271" w:name="_Ref191386419"/>
      <w:bookmarkStart w:id="272" w:name="_Toc440361327"/>
      <w:bookmarkStart w:id="273" w:name="_Toc440376082"/>
      <w:bookmarkStart w:id="274" w:name="_Toc440376209"/>
      <w:bookmarkStart w:id="275" w:name="_Toc440382474"/>
      <w:bookmarkStart w:id="276" w:name="_Toc440447144"/>
      <w:bookmarkStart w:id="277" w:name="_Toc440632304"/>
      <w:bookmarkStart w:id="278" w:name="_Toc440875077"/>
      <w:bookmarkStart w:id="279" w:name="_Toc441131064"/>
      <w:bookmarkStart w:id="280" w:name="_Toc465774585"/>
      <w:bookmarkStart w:id="281" w:name="_Toc465848814"/>
      <w:r w:rsidRPr="000661B3">
        <w:rPr>
          <w:szCs w:val="24"/>
        </w:rPr>
        <w:t xml:space="preserve">Порядок подготовки </w:t>
      </w:r>
      <w:r w:rsidR="004B5EB3" w:rsidRPr="000661B3">
        <w:rPr>
          <w:szCs w:val="24"/>
        </w:rPr>
        <w:t>Заявк</w:t>
      </w:r>
      <w:r w:rsidRPr="000661B3">
        <w:rPr>
          <w:szCs w:val="24"/>
        </w:rPr>
        <w:t>и через </w:t>
      </w:r>
      <w:bookmarkEnd w:id="269"/>
      <w:bookmarkEnd w:id="270"/>
      <w:bookmarkEnd w:id="271"/>
      <w:r w:rsidRPr="000661B3">
        <w:rPr>
          <w:szCs w:val="24"/>
        </w:rPr>
        <w:t>ЭТП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0661B3" w:rsidRDefault="00717F60" w:rsidP="00E71A48">
      <w:pPr>
        <w:pStyle w:val="3"/>
        <w:spacing w:line="264" w:lineRule="auto"/>
        <w:rPr>
          <w:szCs w:val="24"/>
        </w:rPr>
      </w:pPr>
      <w:bookmarkStart w:id="282" w:name="_Ref115076807"/>
      <w:bookmarkStart w:id="283" w:name="_Toc440361328"/>
      <w:bookmarkStart w:id="284" w:name="_Toc440376083"/>
      <w:bookmarkStart w:id="285" w:name="_Toc440376210"/>
      <w:bookmarkStart w:id="286" w:name="_Toc440382475"/>
      <w:bookmarkStart w:id="287" w:name="_Toc440447145"/>
      <w:bookmarkStart w:id="288" w:name="_Toc440632305"/>
      <w:bookmarkStart w:id="289" w:name="_Toc440875078"/>
      <w:bookmarkStart w:id="290" w:name="_Toc441131065"/>
      <w:bookmarkStart w:id="291" w:name="_Toc465774586"/>
      <w:bookmarkStart w:id="292" w:name="_Toc465848815"/>
      <w:r w:rsidRPr="00E71A48">
        <w:rPr>
          <w:szCs w:val="24"/>
        </w:rPr>
        <w:t xml:space="preserve">Порядок </w:t>
      </w:r>
      <w:r w:rsidRPr="000661B3">
        <w:rPr>
          <w:szCs w:val="24"/>
        </w:rPr>
        <w:t xml:space="preserve">подготовки </w:t>
      </w:r>
      <w:r w:rsidR="004B5EB3" w:rsidRPr="000661B3">
        <w:rPr>
          <w:szCs w:val="24"/>
        </w:rPr>
        <w:t>Заявк</w:t>
      </w:r>
      <w:r w:rsidRPr="000661B3">
        <w:rPr>
          <w:szCs w:val="24"/>
        </w:rPr>
        <w:t xml:space="preserve">и в письменной </w:t>
      </w:r>
      <w:r w:rsidR="00FA523F" w:rsidRPr="000661B3">
        <w:rPr>
          <w:szCs w:val="24"/>
        </w:rPr>
        <w:t xml:space="preserve">(бумажной) </w:t>
      </w:r>
      <w:r w:rsidRPr="000661B3">
        <w:rPr>
          <w:szCs w:val="24"/>
        </w:rPr>
        <w:t>форме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0661B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93" w:name="_Ref191386548"/>
      <w:r w:rsidRPr="000661B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0661B3">
        <w:rPr>
          <w:sz w:val="24"/>
          <w:szCs w:val="24"/>
        </w:rPr>
        <w:t xml:space="preserve">(бумажной) </w:t>
      </w:r>
      <w:r w:rsidRPr="000661B3">
        <w:rPr>
          <w:bCs w:val="0"/>
          <w:sz w:val="24"/>
          <w:szCs w:val="24"/>
        </w:rPr>
        <w:t>форме не предусмотрено</w:t>
      </w:r>
      <w:r w:rsidR="002F273A" w:rsidRPr="000661B3">
        <w:rPr>
          <w:bCs w:val="0"/>
          <w:sz w:val="24"/>
          <w:szCs w:val="24"/>
        </w:rPr>
        <w:t xml:space="preserve">, </w:t>
      </w:r>
      <w:r w:rsidR="00CE4D51" w:rsidRPr="000661B3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5C0B25" w:rsidRPr="000661B3">
          <w:rPr>
            <w:sz w:val="24"/>
            <w:szCs w:val="24"/>
          </w:rPr>
          <w:t>5.14</w:t>
        </w:r>
      </w:fldSimple>
      <w:r w:rsidR="00CE4D51" w:rsidRPr="000661B3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5C0B25" w:rsidRPr="000661B3">
          <w:rPr>
            <w:sz w:val="24"/>
            <w:szCs w:val="24"/>
          </w:rPr>
          <w:t>5.15</w:t>
        </w:r>
      </w:fldSimple>
      <w:r w:rsidR="00CE4D51" w:rsidRPr="000661B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0661B3">
        <w:rPr>
          <w:bCs w:val="0"/>
          <w:sz w:val="24"/>
          <w:szCs w:val="24"/>
        </w:rPr>
        <w:t>.</w:t>
      </w:r>
      <w:bookmarkEnd w:id="293"/>
    </w:p>
    <w:p w:rsidR="00717F60" w:rsidRPr="000661B3" w:rsidRDefault="00717F60" w:rsidP="00E71A48">
      <w:pPr>
        <w:pStyle w:val="3"/>
        <w:spacing w:line="264" w:lineRule="auto"/>
        <w:rPr>
          <w:szCs w:val="24"/>
        </w:rPr>
      </w:pPr>
      <w:bookmarkStart w:id="294" w:name="_Ref306008743"/>
      <w:bookmarkStart w:id="295" w:name="_Toc440361329"/>
      <w:bookmarkStart w:id="296" w:name="_Toc440376084"/>
      <w:bookmarkStart w:id="297" w:name="_Toc440376211"/>
      <w:bookmarkStart w:id="298" w:name="_Toc440382476"/>
      <w:bookmarkStart w:id="299" w:name="_Toc440447146"/>
      <w:bookmarkStart w:id="300" w:name="_Toc440632306"/>
      <w:bookmarkStart w:id="301" w:name="_Toc440875079"/>
      <w:bookmarkStart w:id="302" w:name="_Toc441131066"/>
      <w:bookmarkStart w:id="303" w:name="_Toc465774587"/>
      <w:bookmarkStart w:id="304" w:name="_Toc465848816"/>
      <w:r w:rsidRPr="000661B3">
        <w:rPr>
          <w:szCs w:val="24"/>
        </w:rPr>
        <w:t xml:space="preserve">Требования к сроку действия </w:t>
      </w:r>
      <w:r w:rsidR="004B5EB3" w:rsidRPr="000661B3">
        <w:rPr>
          <w:szCs w:val="24"/>
        </w:rPr>
        <w:t>Заявк</w:t>
      </w:r>
      <w:r w:rsidRPr="000661B3">
        <w:rPr>
          <w:szCs w:val="24"/>
        </w:rPr>
        <w:t>и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05" w:name="_Ref303683455"/>
      <w:r w:rsidRPr="000661B3">
        <w:rPr>
          <w:bCs w:val="0"/>
          <w:sz w:val="24"/>
          <w:szCs w:val="24"/>
        </w:rPr>
        <w:t>Заявк</w:t>
      </w:r>
      <w:r w:rsidR="00717F60" w:rsidRPr="000661B3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0661B3">
        <w:rPr>
          <w:bCs w:val="0"/>
          <w:sz w:val="24"/>
          <w:szCs w:val="24"/>
        </w:rPr>
        <w:t>Участник</w:t>
      </w:r>
      <w:r w:rsidR="00717F60" w:rsidRPr="000661B3">
        <w:rPr>
          <w:bCs w:val="0"/>
          <w:sz w:val="24"/>
          <w:szCs w:val="24"/>
        </w:rPr>
        <w:t>ом в письме</w:t>
      </w:r>
      <w:r w:rsidR="00717F60" w:rsidRPr="00D71E6D">
        <w:rPr>
          <w:bCs w:val="0"/>
          <w:sz w:val="24"/>
          <w:szCs w:val="24"/>
        </w:rPr>
        <w:t xml:space="preserve">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5C0B25" w:rsidRPr="005C0B25">
          <w:rPr>
            <w:bCs w:val="0"/>
            <w:sz w:val="24"/>
            <w:szCs w:val="24"/>
          </w:rPr>
          <w:t>3.4.1.3</w:t>
        </w:r>
      </w:fldSimple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05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06" w:name="_Toc440361330"/>
      <w:bookmarkStart w:id="307" w:name="_Toc440376085"/>
      <w:bookmarkStart w:id="308" w:name="_Toc440376212"/>
      <w:bookmarkStart w:id="309" w:name="_Toc440382477"/>
      <w:bookmarkStart w:id="310" w:name="_Toc440447147"/>
      <w:bookmarkStart w:id="311" w:name="_Toc440632307"/>
      <w:bookmarkStart w:id="312" w:name="_Toc440875080"/>
      <w:bookmarkStart w:id="313" w:name="_Toc441131067"/>
      <w:bookmarkStart w:id="314" w:name="_Toc465774588"/>
      <w:bookmarkStart w:id="315" w:name="_Toc4658488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6" w:name="_Toc440361331"/>
      <w:bookmarkStart w:id="317" w:name="_Toc440376086"/>
      <w:bookmarkStart w:id="318" w:name="_Toc440376213"/>
      <w:bookmarkStart w:id="319" w:name="_Toc440382478"/>
      <w:bookmarkStart w:id="320" w:name="_Toc440447148"/>
      <w:bookmarkStart w:id="321" w:name="_Toc440632308"/>
      <w:bookmarkStart w:id="322" w:name="_Toc440875081"/>
      <w:bookmarkStart w:id="323" w:name="_Toc441131068"/>
      <w:bookmarkStart w:id="324" w:name="_Toc465774589"/>
      <w:bookmarkStart w:id="325" w:name="_Toc4658488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0661B3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</w:t>
      </w:r>
      <w:r w:rsidRPr="000661B3">
        <w:rPr>
          <w:bCs w:val="0"/>
          <w:sz w:val="24"/>
          <w:szCs w:val="24"/>
        </w:rPr>
        <w:t>изменении официального курса валюты.</w:t>
      </w:r>
    </w:p>
    <w:p w:rsidR="00717F60" w:rsidRPr="000661B3" w:rsidRDefault="00717F60" w:rsidP="00E71A48">
      <w:pPr>
        <w:pStyle w:val="3"/>
        <w:spacing w:line="264" w:lineRule="auto"/>
        <w:rPr>
          <w:szCs w:val="24"/>
        </w:rPr>
      </w:pPr>
      <w:bookmarkStart w:id="326" w:name="_Toc440361332"/>
      <w:bookmarkStart w:id="327" w:name="_Toc440376087"/>
      <w:bookmarkStart w:id="328" w:name="_Toc440376214"/>
      <w:bookmarkStart w:id="329" w:name="_Toc440382479"/>
      <w:bookmarkStart w:id="330" w:name="_Toc440447149"/>
      <w:bookmarkStart w:id="331" w:name="_Toc440632309"/>
      <w:bookmarkStart w:id="332" w:name="_Toc440875082"/>
      <w:bookmarkStart w:id="333" w:name="_Toc441131069"/>
      <w:bookmarkStart w:id="334" w:name="_Toc465774590"/>
      <w:bookmarkStart w:id="335" w:name="_Toc465848819"/>
      <w:r w:rsidRPr="000661B3">
        <w:rPr>
          <w:szCs w:val="24"/>
        </w:rPr>
        <w:t xml:space="preserve">Начальная (максимальная) цена </w:t>
      </w:r>
      <w:r w:rsidR="00123C70" w:rsidRPr="000661B3">
        <w:rPr>
          <w:szCs w:val="24"/>
        </w:rPr>
        <w:t>Договор</w:t>
      </w:r>
      <w:r w:rsidRPr="000661B3">
        <w:rPr>
          <w:szCs w:val="24"/>
        </w:rPr>
        <w:t>а (цена лота)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:rsidR="00216641" w:rsidRPr="000661B3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661B3">
        <w:rPr>
          <w:bCs w:val="0"/>
          <w:sz w:val="24"/>
          <w:szCs w:val="24"/>
        </w:rPr>
        <w:t xml:space="preserve">Начальная (максимальная) цена </w:t>
      </w:r>
      <w:r w:rsidR="00123C70" w:rsidRPr="000661B3">
        <w:rPr>
          <w:bCs w:val="0"/>
          <w:sz w:val="24"/>
          <w:szCs w:val="24"/>
        </w:rPr>
        <w:t>Договор</w:t>
      </w:r>
      <w:r w:rsidRPr="000661B3">
        <w:rPr>
          <w:bCs w:val="0"/>
          <w:sz w:val="24"/>
          <w:szCs w:val="24"/>
        </w:rPr>
        <w:t>а</w:t>
      </w:r>
      <w:r w:rsidR="00216641" w:rsidRPr="000661B3">
        <w:rPr>
          <w:bCs w:val="0"/>
          <w:sz w:val="24"/>
          <w:szCs w:val="24"/>
        </w:rPr>
        <w:t>:</w:t>
      </w:r>
    </w:p>
    <w:p w:rsidR="00717F60" w:rsidRPr="000661B3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0661B3">
        <w:rPr>
          <w:b/>
          <w:bCs w:val="0"/>
          <w:sz w:val="24"/>
          <w:szCs w:val="24"/>
          <w:u w:val="single"/>
        </w:rPr>
        <w:t>По Лоту №1:</w:t>
      </w:r>
      <w:r w:rsidR="00717F60" w:rsidRPr="000661B3">
        <w:rPr>
          <w:bCs w:val="0"/>
          <w:sz w:val="24"/>
          <w:szCs w:val="24"/>
        </w:rPr>
        <w:t xml:space="preserve"> </w:t>
      </w:r>
      <w:r w:rsidR="000661B3" w:rsidRPr="000661B3">
        <w:rPr>
          <w:b/>
          <w:sz w:val="24"/>
          <w:szCs w:val="24"/>
        </w:rPr>
        <w:t>2 600 000,00</w:t>
      </w:r>
      <w:r w:rsidR="000661B3" w:rsidRPr="000661B3">
        <w:rPr>
          <w:sz w:val="24"/>
          <w:szCs w:val="24"/>
        </w:rPr>
        <w:t xml:space="preserve"> (Два миллиона </w:t>
      </w:r>
      <w:r w:rsidR="00873086" w:rsidRPr="00873086">
        <w:rPr>
          <w:sz w:val="24"/>
          <w:szCs w:val="24"/>
        </w:rPr>
        <w:t>шестьсот</w:t>
      </w:r>
      <w:r w:rsidR="00873086" w:rsidRPr="00B83755">
        <w:t xml:space="preserve"> </w:t>
      </w:r>
      <w:r w:rsidR="000661B3" w:rsidRPr="000661B3">
        <w:rPr>
          <w:sz w:val="24"/>
          <w:szCs w:val="24"/>
        </w:rPr>
        <w:t>тысяч) рублей 00 коп. РФ, без учета НДС;</w:t>
      </w:r>
      <w:r w:rsidR="000661B3" w:rsidRPr="000661B3">
        <w:rPr>
          <w:b/>
          <w:sz w:val="24"/>
          <w:szCs w:val="24"/>
        </w:rPr>
        <w:t xml:space="preserve"> </w:t>
      </w:r>
      <w:r w:rsidR="000661B3" w:rsidRPr="000661B3">
        <w:rPr>
          <w:sz w:val="24"/>
          <w:szCs w:val="24"/>
        </w:rPr>
        <w:t>НДС составляет</w:t>
      </w:r>
      <w:r w:rsidR="000661B3" w:rsidRPr="000661B3">
        <w:rPr>
          <w:b/>
          <w:sz w:val="24"/>
          <w:szCs w:val="24"/>
        </w:rPr>
        <w:t xml:space="preserve"> 468 000,00</w:t>
      </w:r>
      <w:r w:rsidR="000661B3" w:rsidRPr="000661B3">
        <w:rPr>
          <w:sz w:val="24"/>
          <w:szCs w:val="24"/>
        </w:rPr>
        <w:t xml:space="preserve"> (Четыреста шестьдесят восемь тысяч) рублей 00 коп. РФ;</w:t>
      </w:r>
      <w:r w:rsidR="000661B3" w:rsidRPr="000661B3">
        <w:rPr>
          <w:b/>
          <w:sz w:val="24"/>
          <w:szCs w:val="24"/>
        </w:rPr>
        <w:t xml:space="preserve"> 3 068 000,00</w:t>
      </w:r>
      <w:r w:rsidR="000661B3" w:rsidRPr="000661B3">
        <w:rPr>
          <w:sz w:val="24"/>
          <w:szCs w:val="24"/>
        </w:rPr>
        <w:t xml:space="preserve"> (Три миллиона шестьдесят восемь тысяч) рублей 00 коп.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661B3">
        <w:rPr>
          <w:sz w:val="24"/>
          <w:szCs w:val="24"/>
        </w:rPr>
        <w:t>Организатор отклонит Заявку Участника только на том основании, что предложенная Участником</w:t>
      </w:r>
      <w:r w:rsidRPr="00AE1D21">
        <w:rPr>
          <w:sz w:val="24"/>
          <w:szCs w:val="24"/>
        </w:rPr>
        <w:t xml:space="preserve"> цена превышает установленную начальную (максимальную) цену Лота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Заявка Участника может быть отклонена, в случае если стоимость Заявки по любому из филиалов превысит установленную начальную (максимальную) цену лота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5C0B25" w:rsidRPr="005C0B25">
          <w:rPr>
            <w:bCs w:val="0"/>
            <w:sz w:val="24"/>
            <w:szCs w:val="24"/>
          </w:rPr>
          <w:t>5.1</w:t>
        </w:r>
      </w:fldSimple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5C0B25" w:rsidRPr="005C0B25">
          <w:rPr>
            <w:bCs w:val="0"/>
            <w:sz w:val="24"/>
            <w:szCs w:val="24"/>
          </w:rPr>
          <w:t>5.2</w:t>
        </w:r>
      </w:fldSimple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fldSimple w:instr=" REF _Ref440361439 \r \h  \* MERGEFORMAT ">
        <w:r w:rsidR="005C0B25" w:rsidRPr="005C0B25">
          <w:rPr>
            <w:sz w:val="24"/>
            <w:szCs w:val="24"/>
          </w:rPr>
          <w:t>5.5</w:t>
        </w:r>
      </w:fldSimple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fldSimple w:instr=" REF _Ref306138385 \r \h  \* MERGEFORMAT ">
        <w:r w:rsidR="005C0B25" w:rsidRPr="005C0B25">
          <w:rPr>
            <w:bCs w:val="0"/>
            <w:sz w:val="24"/>
            <w:szCs w:val="24"/>
          </w:rPr>
          <w:t>3.6.4</w:t>
        </w:r>
      </w:fldSimple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AE1D21">
        <w:rPr>
          <w:bCs w:val="0"/>
          <w:sz w:val="24"/>
          <w:szCs w:val="24"/>
        </w:rPr>
        <w:t>оценивает и сопоставляет</w:t>
      </w:r>
      <w:proofErr w:type="gramEnd"/>
      <w:r w:rsidRPr="00AE1D21">
        <w:rPr>
          <w:bCs w:val="0"/>
          <w:sz w:val="24"/>
          <w:szCs w:val="24"/>
        </w:rPr>
        <w:t xml:space="preserve"> стоимость Заявки без учета НДС.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336" w:name="_Ref191386407"/>
      <w:bookmarkStart w:id="337" w:name="_Ref191386526"/>
      <w:bookmarkStart w:id="338" w:name="_Toc440361333"/>
      <w:bookmarkStart w:id="339" w:name="_Toc440376088"/>
      <w:bookmarkStart w:id="340" w:name="_Toc440376215"/>
      <w:bookmarkStart w:id="341" w:name="_Toc440382480"/>
      <w:bookmarkStart w:id="342" w:name="_Toc440447150"/>
      <w:bookmarkStart w:id="343" w:name="_Toc440632310"/>
      <w:bookmarkStart w:id="344" w:name="_Toc440875083"/>
      <w:bookmarkStart w:id="345" w:name="_Toc441131070"/>
      <w:bookmarkStart w:id="346" w:name="_Toc465774591"/>
      <w:bookmarkStart w:id="347" w:name="_Toc465848820"/>
      <w:bookmarkStart w:id="348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49" w:name="_Ref93090116"/>
      <w:bookmarkStart w:id="350" w:name="_Ref191386482"/>
      <w:bookmarkStart w:id="351" w:name="_Ref440291364"/>
      <w:bookmarkEnd w:id="348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349"/>
      <w:r w:rsidRPr="00AE1D21">
        <w:rPr>
          <w:bCs w:val="0"/>
          <w:sz w:val="24"/>
          <w:szCs w:val="24"/>
        </w:rPr>
        <w:t>:</w:t>
      </w:r>
      <w:bookmarkStart w:id="352" w:name="_Ref306004833"/>
      <w:bookmarkEnd w:id="350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AE1D21">
        <w:rPr>
          <w:bCs w:val="0"/>
          <w:color w:val="000000"/>
          <w:sz w:val="24"/>
          <w:szCs w:val="24"/>
        </w:rPr>
        <w:t>физическое</w:t>
      </w:r>
      <w:r w:rsidRPr="00AE1D21">
        <w:rPr>
          <w:bCs w:val="0"/>
          <w:sz w:val="24"/>
          <w:szCs w:val="24"/>
        </w:rPr>
        <w:t xml:space="preserve"> лицо </w:t>
      </w:r>
      <w:r w:rsidR="00E71628" w:rsidRPr="00AE1D21">
        <w:rPr>
          <w:bCs w:val="0"/>
          <w:sz w:val="24"/>
          <w:szCs w:val="24"/>
        </w:rPr>
        <w:t>(в т.</w:t>
      </w:r>
      <w:r w:rsidR="003129D4" w:rsidRPr="00AE1D21">
        <w:rPr>
          <w:bCs w:val="0"/>
          <w:sz w:val="24"/>
          <w:szCs w:val="24"/>
        </w:rPr>
        <w:t xml:space="preserve"> </w:t>
      </w:r>
      <w:r w:rsidR="00E71628" w:rsidRPr="00AE1D21">
        <w:rPr>
          <w:bCs w:val="0"/>
          <w:sz w:val="24"/>
          <w:szCs w:val="24"/>
        </w:rPr>
        <w:t xml:space="preserve">ч. </w:t>
      </w:r>
      <w:r w:rsidRPr="00AE1D21">
        <w:rPr>
          <w:bCs w:val="0"/>
          <w:sz w:val="24"/>
          <w:szCs w:val="24"/>
        </w:rPr>
        <w:t xml:space="preserve">индивидуальный </w:t>
      </w:r>
      <w:r w:rsidRPr="007C558E">
        <w:rPr>
          <w:bCs w:val="0"/>
          <w:sz w:val="24"/>
          <w:szCs w:val="24"/>
        </w:rPr>
        <w:t>предприниматель</w:t>
      </w:r>
      <w:r w:rsidR="00E71628" w:rsidRPr="007C558E">
        <w:rPr>
          <w:bCs w:val="0"/>
          <w:sz w:val="24"/>
          <w:szCs w:val="24"/>
        </w:rPr>
        <w:t>)</w:t>
      </w:r>
      <w:r w:rsidR="007C558E" w:rsidRPr="007C558E">
        <w:rPr>
          <w:sz w:val="24"/>
          <w:szCs w:val="24"/>
        </w:rPr>
        <w:t>, являющееся субъектом малого и среднего предпринимательства</w:t>
      </w:r>
      <w:r w:rsidR="007C558E" w:rsidRPr="007C558E">
        <w:rPr>
          <w:bCs w:val="0"/>
          <w:sz w:val="24"/>
          <w:szCs w:val="24"/>
        </w:rPr>
        <w:t xml:space="preserve">. </w:t>
      </w:r>
      <w:proofErr w:type="gramStart"/>
      <w:r w:rsidR="00362EA4" w:rsidRPr="007C558E">
        <w:rPr>
          <w:bCs w:val="0"/>
          <w:sz w:val="24"/>
          <w:szCs w:val="24"/>
        </w:rPr>
        <w:t>Дополнительные требования к соисполнителям и порядку подтверждения их соответствия установленным</w:t>
      </w:r>
      <w:r w:rsidR="00362EA4" w:rsidRPr="00AE1D21">
        <w:rPr>
          <w:bCs w:val="0"/>
          <w:sz w:val="24"/>
          <w:szCs w:val="24"/>
        </w:rPr>
        <w:t xml:space="preserve"> требованиям приведены в пункте </w:t>
      </w:r>
      <w:fldSimple w:instr=" REF _Ref191386451 \n \h  \* MERGEFORMAT ">
        <w:r w:rsidR="005C0B25" w:rsidRPr="005C0B25">
          <w:rPr>
            <w:bCs w:val="0"/>
            <w:sz w:val="24"/>
            <w:szCs w:val="24"/>
          </w:rPr>
          <w:t>3.3.9</w:t>
        </w:r>
      </w:fldSimple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fldSimple w:instr=" REF _Ref440876619 \r \h  \* MERGEFORMAT ">
        <w:r w:rsidR="005C0B25" w:rsidRPr="005C0B25">
          <w:rPr>
            <w:bCs w:val="0"/>
            <w:sz w:val="24"/>
            <w:szCs w:val="24"/>
          </w:rPr>
          <w:t>3.3.10</w:t>
        </w:r>
      </w:fldSimple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351"/>
      <w:bookmarkEnd w:id="35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35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35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35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</w:t>
      </w:r>
      <w:r w:rsidRPr="00AE1D21">
        <w:rPr>
          <w:bCs w:val="0"/>
          <w:color w:val="000000"/>
          <w:sz w:val="24"/>
          <w:szCs w:val="24"/>
        </w:rPr>
        <w:lastRenderedPageBreak/>
        <w:t xml:space="preserve">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354"/>
      <w:bookmarkEnd w:id="35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5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356"/>
      <w:proofErr w:type="gramEnd"/>
    </w:p>
    <w:p w:rsidR="00DC7643" w:rsidRPr="000661B3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</w:t>
      </w:r>
      <w:r w:rsidRPr="000661B3">
        <w:rPr>
          <w:sz w:val="24"/>
          <w:szCs w:val="24"/>
        </w:rPr>
        <w:t xml:space="preserve">разрешающих документов необходимо для оказания услуг, указанных в п. </w:t>
      </w:r>
      <w:fldSimple w:instr=" REF _Ref440275279 \r \h  \* MERGEFORMAT ">
        <w:r w:rsidR="005C0B25" w:rsidRPr="000661B3">
          <w:rPr>
            <w:sz w:val="24"/>
            <w:szCs w:val="24"/>
          </w:rPr>
          <w:t>1.1.4</w:t>
        </w:r>
      </w:fldSimple>
      <w:r w:rsidRPr="000661B3">
        <w:rPr>
          <w:sz w:val="24"/>
          <w:szCs w:val="24"/>
        </w:rPr>
        <w:t xml:space="preserve"> и разделе </w:t>
      </w:r>
      <w:fldSimple w:instr=" REF _Ref440270568 \r \h  \* MERGEFORMAT ">
        <w:r w:rsidR="005C0B25" w:rsidRPr="000661B3">
          <w:t>4</w:t>
        </w:r>
      </w:fldSimple>
      <w:r w:rsidRPr="000661B3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0661B3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0661B3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0661B3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0661B3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7C558E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661B3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0661B3">
        <w:rPr>
          <w:color w:val="000000"/>
          <w:sz w:val="24"/>
          <w:szCs w:val="24"/>
          <w:lang w:eastAsia="ru-RU"/>
        </w:rPr>
        <w:t xml:space="preserve">оказания </w:t>
      </w:r>
      <w:r w:rsidRPr="000661B3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0661B3">
        <w:rPr>
          <w:color w:val="000000"/>
          <w:sz w:val="24"/>
          <w:szCs w:val="24"/>
          <w:lang w:eastAsia="ru-RU"/>
        </w:rPr>
        <w:t>услуг</w:t>
      </w:r>
      <w:r w:rsidR="009F4858" w:rsidRPr="000661B3">
        <w:rPr>
          <w:color w:val="000000"/>
          <w:sz w:val="24"/>
          <w:szCs w:val="24"/>
          <w:lang w:eastAsia="ru-RU"/>
        </w:rPr>
        <w:t xml:space="preserve"> </w:t>
      </w:r>
      <w:r w:rsidR="005347FA" w:rsidRPr="000661B3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0661B3">
        <w:rPr>
          <w:color w:val="000000"/>
          <w:sz w:val="24"/>
          <w:szCs w:val="24"/>
          <w:lang w:eastAsia="ru-RU"/>
        </w:rPr>
        <w:t xml:space="preserve">за </w:t>
      </w:r>
      <w:r w:rsidR="00036006" w:rsidRPr="007C558E">
        <w:rPr>
          <w:color w:val="000000"/>
          <w:sz w:val="24"/>
          <w:szCs w:val="24"/>
          <w:lang w:eastAsia="ru-RU"/>
        </w:rPr>
        <w:t>последние 3 года не менее 1 завершенного аналогичного</w:t>
      </w:r>
      <w:r w:rsidR="00A44B30" w:rsidRPr="007C558E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7C558E">
        <w:rPr>
          <w:color w:val="000000"/>
          <w:sz w:val="24"/>
          <w:szCs w:val="24"/>
          <w:lang w:eastAsia="ru-RU"/>
        </w:rPr>
        <w:t xml:space="preserve"> по </w:t>
      </w:r>
      <w:r w:rsidR="002037C3" w:rsidRPr="007C558E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7C558E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7C558E">
        <w:rPr>
          <w:color w:val="000000"/>
          <w:sz w:val="24"/>
          <w:szCs w:val="24"/>
          <w:lang w:eastAsia="ru-RU"/>
        </w:rPr>
        <w:t>услуг</w:t>
      </w:r>
      <w:r w:rsidR="00036006" w:rsidRPr="007C558E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7C558E">
        <w:rPr>
          <w:color w:val="000000"/>
          <w:sz w:val="24"/>
          <w:szCs w:val="24"/>
          <w:lang w:eastAsia="ru-RU"/>
        </w:rPr>
        <w:t>)</w:t>
      </w:r>
      <w:r w:rsidR="00036006" w:rsidRPr="007C558E">
        <w:rPr>
          <w:color w:val="000000"/>
          <w:sz w:val="24"/>
          <w:szCs w:val="24"/>
          <w:lang w:eastAsia="ru-RU"/>
        </w:rPr>
        <w:t xml:space="preserve">. </w:t>
      </w:r>
    </w:p>
    <w:p w:rsidR="007C558E" w:rsidRPr="007C558E" w:rsidRDefault="007C558E" w:rsidP="007C558E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C558E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7C558E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C558E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7C558E">
        <w:rPr>
          <w:sz w:val="24"/>
          <w:szCs w:val="24"/>
          <w:lang w:eastAsia="ru-RU"/>
        </w:rPr>
        <w:t>ог</w:t>
      </w:r>
      <w:proofErr w:type="gramStart"/>
      <w:r w:rsidR="003776BB" w:rsidRPr="007C558E">
        <w:rPr>
          <w:sz w:val="24"/>
          <w:szCs w:val="24"/>
          <w:lang w:eastAsia="ru-RU"/>
        </w:rPr>
        <w:t>о(</w:t>
      </w:r>
      <w:proofErr w:type="gramEnd"/>
      <w:r w:rsidRPr="007C558E">
        <w:rPr>
          <w:sz w:val="24"/>
          <w:szCs w:val="24"/>
          <w:lang w:eastAsia="ru-RU"/>
        </w:rPr>
        <w:t>их</w:t>
      </w:r>
      <w:r w:rsidR="003776BB" w:rsidRPr="007C558E">
        <w:rPr>
          <w:sz w:val="24"/>
          <w:szCs w:val="24"/>
          <w:lang w:eastAsia="ru-RU"/>
        </w:rPr>
        <w:t>)</w:t>
      </w:r>
      <w:r w:rsidRPr="007C558E">
        <w:rPr>
          <w:sz w:val="24"/>
          <w:szCs w:val="24"/>
          <w:lang w:eastAsia="ru-RU"/>
        </w:rPr>
        <w:t xml:space="preserve"> задани</w:t>
      </w:r>
      <w:r w:rsidR="003776BB" w:rsidRPr="007C558E">
        <w:rPr>
          <w:sz w:val="24"/>
          <w:szCs w:val="24"/>
          <w:lang w:eastAsia="ru-RU"/>
        </w:rPr>
        <w:t>я(</w:t>
      </w:r>
      <w:proofErr w:type="spellStart"/>
      <w:r w:rsidRPr="007C558E">
        <w:rPr>
          <w:sz w:val="24"/>
          <w:szCs w:val="24"/>
          <w:lang w:eastAsia="ru-RU"/>
        </w:rPr>
        <w:t>й</w:t>
      </w:r>
      <w:proofErr w:type="spellEnd"/>
      <w:r w:rsidR="003776BB" w:rsidRPr="007C558E">
        <w:rPr>
          <w:sz w:val="24"/>
          <w:szCs w:val="24"/>
          <w:lang w:eastAsia="ru-RU"/>
        </w:rPr>
        <w:t>)</w:t>
      </w:r>
      <w:r w:rsidRPr="007C558E">
        <w:rPr>
          <w:sz w:val="24"/>
          <w:szCs w:val="24"/>
          <w:lang w:eastAsia="ru-RU"/>
        </w:rPr>
        <w:t>, изложены в Приложении №1 (Техническ</w:t>
      </w:r>
      <w:r w:rsidR="003776BB" w:rsidRPr="007C558E">
        <w:rPr>
          <w:sz w:val="24"/>
          <w:szCs w:val="24"/>
          <w:lang w:eastAsia="ru-RU"/>
        </w:rPr>
        <w:t>ом(</w:t>
      </w:r>
      <w:r w:rsidRPr="007C558E">
        <w:rPr>
          <w:sz w:val="24"/>
          <w:szCs w:val="24"/>
          <w:lang w:eastAsia="ru-RU"/>
        </w:rPr>
        <w:t>их</w:t>
      </w:r>
      <w:r w:rsidR="003776BB" w:rsidRPr="007C558E">
        <w:rPr>
          <w:sz w:val="24"/>
          <w:szCs w:val="24"/>
          <w:lang w:eastAsia="ru-RU"/>
        </w:rPr>
        <w:t>)</w:t>
      </w:r>
      <w:r w:rsidRPr="007C558E">
        <w:rPr>
          <w:sz w:val="24"/>
          <w:szCs w:val="24"/>
          <w:lang w:eastAsia="ru-RU"/>
        </w:rPr>
        <w:t xml:space="preserve"> задани</w:t>
      </w:r>
      <w:r w:rsidR="003776BB" w:rsidRPr="007C558E">
        <w:rPr>
          <w:sz w:val="24"/>
          <w:szCs w:val="24"/>
          <w:lang w:eastAsia="ru-RU"/>
        </w:rPr>
        <w:t>и(</w:t>
      </w:r>
      <w:proofErr w:type="spellStart"/>
      <w:r w:rsidRPr="007C558E">
        <w:rPr>
          <w:sz w:val="24"/>
          <w:szCs w:val="24"/>
          <w:lang w:eastAsia="ru-RU"/>
        </w:rPr>
        <w:t>ях</w:t>
      </w:r>
      <w:proofErr w:type="spellEnd"/>
      <w:r w:rsidR="003776BB" w:rsidRPr="007C558E">
        <w:rPr>
          <w:sz w:val="24"/>
          <w:szCs w:val="24"/>
          <w:lang w:eastAsia="ru-RU"/>
        </w:rPr>
        <w:t>)</w:t>
      </w:r>
      <w:r w:rsidRPr="007C558E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7C558E">
        <w:rPr>
          <w:sz w:val="24"/>
          <w:szCs w:val="24"/>
          <w:lang w:eastAsia="ru-RU"/>
        </w:rPr>
        <w:t>ог</w:t>
      </w:r>
      <w:proofErr w:type="gramStart"/>
      <w:r w:rsidR="003776BB" w:rsidRPr="007C558E">
        <w:rPr>
          <w:sz w:val="24"/>
          <w:szCs w:val="24"/>
          <w:lang w:eastAsia="ru-RU"/>
        </w:rPr>
        <w:t>о(</w:t>
      </w:r>
      <w:proofErr w:type="gramEnd"/>
      <w:r w:rsidRPr="007C558E">
        <w:rPr>
          <w:sz w:val="24"/>
          <w:szCs w:val="24"/>
          <w:lang w:eastAsia="ru-RU"/>
        </w:rPr>
        <w:t>их</w:t>
      </w:r>
      <w:r w:rsidR="003776BB" w:rsidRPr="007C558E">
        <w:rPr>
          <w:sz w:val="24"/>
          <w:szCs w:val="24"/>
          <w:lang w:eastAsia="ru-RU"/>
        </w:rPr>
        <w:t>)</w:t>
      </w:r>
      <w:r w:rsidRPr="007C558E">
        <w:rPr>
          <w:sz w:val="24"/>
          <w:szCs w:val="24"/>
          <w:lang w:eastAsia="ru-RU"/>
        </w:rPr>
        <w:t xml:space="preserve"> задани</w:t>
      </w:r>
      <w:r w:rsidR="003776BB" w:rsidRPr="007C558E">
        <w:rPr>
          <w:sz w:val="24"/>
          <w:szCs w:val="24"/>
          <w:lang w:eastAsia="ru-RU"/>
        </w:rPr>
        <w:t>я(</w:t>
      </w:r>
      <w:proofErr w:type="spellStart"/>
      <w:r w:rsidRPr="007C558E">
        <w:rPr>
          <w:sz w:val="24"/>
          <w:szCs w:val="24"/>
          <w:lang w:eastAsia="ru-RU"/>
        </w:rPr>
        <w:t>й</w:t>
      </w:r>
      <w:proofErr w:type="spellEnd"/>
      <w:r w:rsidR="003776BB" w:rsidRPr="007C558E">
        <w:rPr>
          <w:sz w:val="24"/>
          <w:szCs w:val="24"/>
          <w:lang w:eastAsia="ru-RU"/>
        </w:rPr>
        <w:t>)</w:t>
      </w:r>
      <w:r w:rsidRPr="007C558E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7C558E">
        <w:rPr>
          <w:sz w:val="24"/>
          <w:szCs w:val="24"/>
          <w:lang w:eastAsia="ru-RU"/>
        </w:rPr>
        <w:t>Заявку</w:t>
      </w:r>
      <w:r w:rsidRPr="007C558E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7C558E">
        <w:rPr>
          <w:sz w:val="24"/>
          <w:szCs w:val="24"/>
        </w:rPr>
        <w:t>Закупочная комиссия рассматривает как равноценные собственным</w:t>
      </w:r>
      <w:r w:rsidRPr="00AE1D21">
        <w:rPr>
          <w:sz w:val="24"/>
          <w:szCs w:val="24"/>
        </w:rPr>
        <w:t xml:space="preserve"> ресурсы </w:t>
      </w:r>
      <w:proofErr w:type="spellStart"/>
      <w:r w:rsidRPr="00AE1D21">
        <w:rPr>
          <w:sz w:val="24"/>
          <w:szCs w:val="24"/>
        </w:rPr>
        <w:t>аффилированного</w:t>
      </w:r>
      <w:proofErr w:type="spellEnd"/>
      <w:r w:rsidRPr="00AE1D21">
        <w:rPr>
          <w:sz w:val="24"/>
          <w:szCs w:val="24"/>
        </w:rPr>
        <w:t xml:space="preserve"> с Участником предприятия (дочернего либо предприятия-учредителя, акционера), при условии, что </w:t>
      </w:r>
      <w:proofErr w:type="spellStart"/>
      <w:r w:rsidRPr="00AE1D21">
        <w:rPr>
          <w:sz w:val="24"/>
          <w:szCs w:val="24"/>
        </w:rPr>
        <w:t>аффилированное</w:t>
      </w:r>
      <w:proofErr w:type="spellEnd"/>
      <w:r w:rsidRPr="00AE1D21">
        <w:rPr>
          <w:sz w:val="24"/>
          <w:szCs w:val="24"/>
        </w:rPr>
        <w:t xml:space="preserve">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</w:t>
      </w:r>
      <w:proofErr w:type="spellStart"/>
      <w:r w:rsidRPr="00AE1D21">
        <w:rPr>
          <w:sz w:val="24"/>
          <w:szCs w:val="24"/>
        </w:rPr>
        <w:t>аффилированным</w:t>
      </w:r>
      <w:proofErr w:type="spellEnd"/>
      <w:r w:rsidRPr="00AE1D21">
        <w:rPr>
          <w:sz w:val="24"/>
          <w:szCs w:val="24"/>
        </w:rPr>
        <w:t xml:space="preserve">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57" w:name="_Ref306005578"/>
      <w:bookmarkStart w:id="358" w:name="_Ref303587815"/>
      <w:r w:rsidRPr="00AE1D21">
        <w:rPr>
          <w:sz w:val="24"/>
          <w:szCs w:val="24"/>
        </w:rPr>
        <w:lastRenderedPageBreak/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91364 \r \h  \* MERGEFORMAT ">
        <w:r w:rsidR="005C0B25" w:rsidRPr="005C0B25">
          <w:rPr>
            <w:sz w:val="24"/>
            <w:szCs w:val="24"/>
          </w:rPr>
          <w:t>3.3.8.1</w:t>
        </w:r>
      </w:fldSimple>
      <w:r w:rsidRPr="00AE1D21">
        <w:rPr>
          <w:sz w:val="24"/>
          <w:szCs w:val="24"/>
        </w:rPr>
        <w:t>-</w:t>
      </w:r>
      <w:fldSimple w:instr=" REF _Ref303669127 \r \h  \* MERGEFORMAT ">
        <w:r w:rsidR="005C0B25" w:rsidRPr="005C0B25">
          <w:rPr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:</w:t>
      </w:r>
      <w:bookmarkEnd w:id="357"/>
      <w:bookmarkEnd w:id="35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5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35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93 \r \h  \* MERGEFORMAT ">
        <w:r w:rsidR="005C0B25" w:rsidRPr="005C0B25">
          <w:rPr>
            <w:sz w:val="24"/>
            <w:szCs w:val="24"/>
          </w:rPr>
          <w:t>5.11</w:t>
        </w:r>
      </w:fldSimple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0" w:name="_Ref440372326"/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64 \r \h  \* MERGEFORMAT ">
        <w:r w:rsidR="005C0B25" w:rsidRPr="005C0B25">
          <w:rPr>
            <w:sz w:val="24"/>
            <w:szCs w:val="24"/>
          </w:rPr>
          <w:t>5.1.3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360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440272035 \r \h  \* MERGEFORMAT ">
        <w:r w:rsidR="005C0B25" w:rsidRPr="005C0B25">
          <w:rPr>
            <w:sz w:val="24"/>
            <w:szCs w:val="24"/>
          </w:rPr>
          <w:t>5.12</w:t>
        </w:r>
      </w:fldSimple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2051 \r \h  \* MERGEFORMAT ">
        <w:r w:rsidR="005C0B25" w:rsidRPr="005C0B25">
          <w:rPr>
            <w:sz w:val="24"/>
            <w:szCs w:val="24"/>
          </w:rPr>
          <w:t>5.13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</w:t>
      </w:r>
      <w:r w:rsidR="00F82225" w:rsidRPr="00AE1D21">
        <w:rPr>
          <w:sz w:val="24"/>
          <w:szCs w:val="24"/>
        </w:rPr>
        <w:lastRenderedPageBreak/>
        <w:t xml:space="preserve">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fldSimple w:instr=" REF _Ref440272119 \r \h  \* MERGEFORMAT ">
        <w:r w:rsidR="005C0B25" w:rsidRPr="005C0B25">
          <w:rPr>
            <w:sz w:val="24"/>
            <w:szCs w:val="24"/>
          </w:rPr>
          <w:t>5.7.1</w:t>
        </w:r>
      </w:fldSimple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lastRenderedPageBreak/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361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2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523233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5.7.2</w:t>
      </w:r>
      <w:r w:rsidR="00523233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«О </w:t>
      </w:r>
      <w:proofErr w:type="gramStart"/>
      <w:r w:rsidRPr="00AE1D21">
        <w:rPr>
          <w:sz w:val="24"/>
          <w:szCs w:val="24"/>
        </w:rPr>
        <w:t>развитии</w:t>
      </w:r>
      <w:proofErr w:type="gramEnd"/>
      <w:r w:rsidRPr="00AE1D21">
        <w:rPr>
          <w:sz w:val="24"/>
          <w:szCs w:val="24"/>
        </w:rPr>
        <w:t xml:space="preserve">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36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5C0B25" w:rsidRPr="005C0B25">
          <w:rPr>
            <w:sz w:val="24"/>
            <w:szCs w:val="24"/>
          </w:rPr>
          <w:t>1.1.4</w:t>
        </w:r>
      </w:fldSimple>
      <w:r w:rsidRPr="009F2BF9">
        <w:rPr>
          <w:sz w:val="24"/>
          <w:szCs w:val="24"/>
        </w:rPr>
        <w:t xml:space="preserve"> и разделе </w:t>
      </w:r>
      <w:fldSimple w:instr=" REF _Ref440270568 \r \h  \* MERGEFORMAT ">
        <w:r w:rsidR="005C0B25">
          <w:t>4</w:t>
        </w:r>
      </w:fldSimple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523233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5.8</w:t>
      </w:r>
      <w:r w:rsidR="00523233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89 \r \h  \* MERGEFORMAT ">
        <w:r w:rsidR="005C0B25" w:rsidRPr="005C0B25">
          <w:rPr>
            <w:sz w:val="24"/>
            <w:szCs w:val="24"/>
          </w:rPr>
          <w:t>5.9</w:t>
        </w:r>
      </w:fldSimple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98 \r \h  \* MERGEFORMAT ">
        <w:r w:rsidR="005C0B25" w:rsidRPr="005C0B25">
          <w:rPr>
            <w:sz w:val="24"/>
            <w:szCs w:val="24"/>
          </w:rPr>
          <w:t>5.10</w:t>
        </w:r>
      </w:fldSimple>
      <w:r w:rsidR="007705A5" w:rsidRPr="00AE1D21">
        <w:rPr>
          <w:sz w:val="24"/>
          <w:szCs w:val="24"/>
        </w:rPr>
        <w:t>);</w:t>
      </w:r>
    </w:p>
    <w:p w:rsidR="00920CB0" w:rsidRPr="000661B3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0661B3">
        <w:rPr>
          <w:sz w:val="24"/>
          <w:szCs w:val="24"/>
        </w:rPr>
        <w:t>желательное требование, предоставляется Участником при наличии</w:t>
      </w:r>
      <w:r w:rsidRPr="000661B3">
        <w:rPr>
          <w:sz w:val="24"/>
          <w:szCs w:val="24"/>
        </w:rPr>
        <w:t>);</w:t>
      </w:r>
    </w:p>
    <w:p w:rsidR="007705A5" w:rsidRPr="000661B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3" w:name="_Ref442190626"/>
      <w:r w:rsidRPr="000661B3">
        <w:rPr>
          <w:sz w:val="24"/>
          <w:szCs w:val="24"/>
        </w:rPr>
        <w:t xml:space="preserve">Соглашение о неустойке </w:t>
      </w:r>
      <w:r w:rsidR="00A154B7" w:rsidRPr="000661B3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661B3">
        <w:rPr>
          <w:sz w:val="24"/>
          <w:szCs w:val="24"/>
        </w:rPr>
        <w:t xml:space="preserve"> </w:t>
      </w:r>
      <w:r w:rsidRPr="000661B3">
        <w:rPr>
          <w:sz w:val="24"/>
          <w:szCs w:val="24"/>
        </w:rPr>
        <w:t>(</w:t>
      </w:r>
      <w:r w:rsidR="003C2207" w:rsidRPr="000661B3">
        <w:rPr>
          <w:sz w:val="24"/>
          <w:szCs w:val="24"/>
        </w:rPr>
        <w:t>подраздел</w:t>
      </w:r>
      <w:r w:rsidRPr="000661B3">
        <w:rPr>
          <w:sz w:val="24"/>
          <w:szCs w:val="24"/>
        </w:rPr>
        <w:t xml:space="preserve"> </w:t>
      </w:r>
      <w:fldSimple w:instr=" REF _Ref440272256 \r \h  \* MERGEFORMAT ">
        <w:r w:rsidR="005C0B25" w:rsidRPr="000661B3">
          <w:rPr>
            <w:sz w:val="24"/>
            <w:szCs w:val="24"/>
          </w:rPr>
          <w:t>5.14</w:t>
        </w:r>
      </w:fldSimple>
      <w:r w:rsidRPr="000661B3">
        <w:rPr>
          <w:sz w:val="24"/>
          <w:szCs w:val="24"/>
        </w:rPr>
        <w:t>)</w:t>
      </w:r>
      <w:r w:rsidR="00CE4D51" w:rsidRPr="000661B3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0661B3">
        <w:rPr>
          <w:sz w:val="24"/>
          <w:szCs w:val="24"/>
        </w:rPr>
        <w:t>дств в к</w:t>
      </w:r>
      <w:proofErr w:type="gramEnd"/>
      <w:r w:rsidR="00CE4D51" w:rsidRPr="000661B3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0661B3">
        <w:rPr>
          <w:sz w:val="24"/>
          <w:szCs w:val="24"/>
        </w:rPr>
        <w:t>;</w:t>
      </w:r>
      <w:bookmarkEnd w:id="36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1B3">
        <w:rPr>
          <w:sz w:val="24"/>
          <w:szCs w:val="24"/>
        </w:rPr>
        <w:t>Согласие Участника закупочной процедуры налоговым</w:t>
      </w:r>
      <w:r w:rsidRPr="007705A5">
        <w:rPr>
          <w:sz w:val="24"/>
          <w:szCs w:val="24"/>
        </w:rPr>
        <w:t xml:space="preserve">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 xml:space="preserve">по форме и в </w:t>
      </w:r>
      <w:r w:rsidR="00A154B7" w:rsidRPr="005347FA">
        <w:rPr>
          <w:bCs w:val="0"/>
          <w:sz w:val="24"/>
          <w:szCs w:val="24"/>
        </w:rPr>
        <w:lastRenderedPageBreak/>
        <w:t>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fldSimple w:instr=" REF _Ref440272274 \r \h  \* MERGEFORMAT ">
        <w:r w:rsidR="005C0B25" w:rsidRPr="005C0B25">
          <w:rPr>
            <w:sz w:val="24"/>
            <w:szCs w:val="24"/>
          </w:rPr>
          <w:t>5.16</w:t>
        </w:r>
      </w:fldSimple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</w:t>
      </w:r>
      <w:r w:rsidRPr="007D7C50">
        <w:rPr>
          <w:i/>
          <w:sz w:val="24"/>
          <w:szCs w:val="24"/>
        </w:rPr>
        <w:lastRenderedPageBreak/>
        <w:t>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</w:t>
      </w:r>
      <w:r w:rsidR="00BD40A3" w:rsidRPr="007D7C50">
        <w:rPr>
          <w:sz w:val="24"/>
          <w:szCs w:val="24"/>
        </w:rPr>
        <w:t xml:space="preserve"> а также утвержденная форма первичного учетного документа;</w:t>
      </w:r>
      <w:proofErr w:type="gramEnd"/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4" w:name="_Ref191386451"/>
      <w:bookmarkStart w:id="365" w:name="_Ref440271628"/>
      <w:bookmarkStart w:id="366" w:name="_Toc440361334"/>
      <w:bookmarkStart w:id="367" w:name="_Toc440376089"/>
      <w:bookmarkStart w:id="368" w:name="_Toc440376216"/>
      <w:bookmarkStart w:id="369" w:name="_Toc440382481"/>
      <w:bookmarkStart w:id="370" w:name="_Toc440447151"/>
      <w:bookmarkStart w:id="371" w:name="_Toc440632311"/>
      <w:bookmarkStart w:id="372" w:name="_Toc440875084"/>
      <w:bookmarkStart w:id="373" w:name="_Toc441131071"/>
      <w:bookmarkStart w:id="374" w:name="_Ref465773032"/>
      <w:bookmarkStart w:id="375" w:name="_Toc465774592"/>
      <w:bookmarkStart w:id="376" w:name="_Toc465848821"/>
      <w:r w:rsidRPr="00E71A48">
        <w:rPr>
          <w:szCs w:val="24"/>
        </w:rPr>
        <w:t xml:space="preserve">Привлечение </w:t>
      </w:r>
      <w:bookmarkEnd w:id="364"/>
      <w:bookmarkEnd w:id="365"/>
      <w:bookmarkEnd w:id="366"/>
      <w:bookmarkEnd w:id="367"/>
      <w:bookmarkEnd w:id="368"/>
      <w:r w:rsidR="00362EA4">
        <w:rPr>
          <w:szCs w:val="24"/>
        </w:rPr>
        <w:t>соисполнителей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377" w:name="_Ref191386461"/>
      <w:bookmarkStart w:id="378" w:name="_Toc440361335"/>
      <w:bookmarkStart w:id="379" w:name="_Toc440376090"/>
      <w:bookmarkStart w:id="380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 xml:space="preserve">% услуг </w:t>
      </w:r>
      <w:proofErr w:type="spellStart"/>
      <w:r w:rsidR="00D57D88" w:rsidRPr="004F3685">
        <w:rPr>
          <w:sz w:val="24"/>
          <w:szCs w:val="24"/>
        </w:rPr>
        <w:t>c</w:t>
      </w:r>
      <w:proofErr w:type="spellEnd"/>
      <w:r w:rsidR="00D57D88" w:rsidRPr="004F3685">
        <w:rPr>
          <w:sz w:val="24"/>
          <w:szCs w:val="24"/>
        </w:rPr>
        <w:t xml:space="preserve">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fldSimple w:instr=" REF _Ref191386407 \r \h  \* MERGEFORMAT ">
        <w:r w:rsidR="005C0B25" w:rsidRPr="005C0B25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81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381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523233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523233">
        <w:rPr>
          <w:bCs w:val="0"/>
          <w:sz w:val="24"/>
          <w:szCs w:val="24"/>
        </w:rPr>
      </w:r>
      <w:r w:rsidR="00523233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3.3.8.1</w:t>
      </w:r>
      <w:r w:rsidR="00523233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fldSimple w:instr=" REF _Ref303669127 \r \h  \* MERGEFORMAT ">
        <w:r w:rsidR="005C0B25" w:rsidRPr="005C0B25">
          <w:rPr>
            <w:bCs w:val="0"/>
            <w:sz w:val="24"/>
            <w:szCs w:val="24"/>
          </w:rPr>
          <w:t>3.3.8.2</w:t>
        </w:r>
      </w:fldSimple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5C0B25" w:rsidRPr="005C0B25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5C0B25" w:rsidRPr="005C0B25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fldSimple w:instr=" REF _Ref440272510 \r \h  \* MERGEFORMAT ">
        <w:r w:rsidR="005C0B25" w:rsidRPr="005C0B25">
          <w:rPr>
            <w:bCs w:val="0"/>
            <w:sz w:val="24"/>
            <w:szCs w:val="24"/>
          </w:rPr>
          <w:t>5.17</w:t>
        </w:r>
      </w:fldSimple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2" w:name="_Toc440382482"/>
      <w:bookmarkStart w:id="383" w:name="_Toc440447152"/>
      <w:bookmarkStart w:id="384" w:name="_Toc440632312"/>
      <w:bookmarkStart w:id="385" w:name="_Toc440875085"/>
      <w:bookmarkStart w:id="386" w:name="_Ref440876619"/>
      <w:bookmarkStart w:id="387" w:name="_Ref440876660"/>
      <w:bookmarkStart w:id="388" w:name="_Toc441131072"/>
      <w:bookmarkStart w:id="389" w:name="_Ref465772690"/>
      <w:bookmarkStart w:id="390" w:name="_Toc465774593"/>
      <w:bookmarkStart w:id="391" w:name="_Toc465848822"/>
      <w:r w:rsidRPr="00E71A48">
        <w:rPr>
          <w:szCs w:val="24"/>
        </w:rPr>
        <w:lastRenderedPageBreak/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77"/>
      <w:bookmarkEnd w:id="378"/>
      <w:bookmarkEnd w:id="379"/>
      <w:bookmarkEnd w:id="380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5C0B25" w:rsidRPr="005C0B25">
          <w:rPr>
            <w:bCs w:val="0"/>
            <w:sz w:val="24"/>
            <w:szCs w:val="24"/>
          </w:rPr>
          <w:t>3.3.8.1</w:t>
        </w:r>
      </w:fldSimple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5C0B25" w:rsidRPr="005C0B25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523233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523233">
        <w:rPr>
          <w:bCs w:val="0"/>
          <w:sz w:val="24"/>
          <w:szCs w:val="24"/>
        </w:rPr>
      </w:r>
      <w:r w:rsidR="00523233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3.3.8.1</w:t>
      </w:r>
      <w:r w:rsidR="00523233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392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392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393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393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394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394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</w:t>
      </w:r>
      <w:proofErr w:type="spellStart"/>
      <w:r w:rsidRPr="00AE1D21">
        <w:rPr>
          <w:bCs w:val="0"/>
          <w:sz w:val="24"/>
          <w:szCs w:val="24"/>
        </w:rPr>
        <w:t>подп</w:t>
      </w:r>
      <w:proofErr w:type="spellEnd"/>
      <w:r w:rsidRPr="00AE1D21">
        <w:rPr>
          <w:bCs w:val="0"/>
          <w:sz w:val="24"/>
          <w:szCs w:val="24"/>
        </w:rPr>
        <w:t xml:space="preserve">. </w:t>
      </w:r>
      <w:fldSimple w:instr=" REF _Ref307563248 \r \h  \* MERGEFORMAT ">
        <w:r w:rsidR="005C0B25" w:rsidRPr="005C0B25">
          <w:rPr>
            <w:bCs w:val="0"/>
            <w:sz w:val="24"/>
            <w:szCs w:val="24"/>
            <w:lang w:val="en-US"/>
          </w:rPr>
          <w:t>a</w:t>
        </w:r>
        <w:r w:rsidR="005C0B25" w:rsidRPr="005C0B25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- </w:t>
      </w:r>
      <w:fldSimple w:instr=" REF _Ref307563262 \r \h  \* MERGEFORMAT ">
        <w:r w:rsidR="005C0B25" w:rsidRPr="005C0B25">
          <w:rPr>
            <w:bCs w:val="0"/>
            <w:sz w:val="24"/>
            <w:szCs w:val="24"/>
            <w:lang w:val="en-US"/>
          </w:rPr>
          <w:t>g</w:t>
        </w:r>
        <w:r w:rsidR="005C0B25" w:rsidRPr="005C0B25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п. </w:t>
      </w:r>
      <w:fldSimple w:instr=" REF _Ref306032591 \r \h  \* MERGEFORMAT ">
        <w:r w:rsidR="005C0B25" w:rsidRPr="005C0B25">
          <w:rPr>
            <w:bCs w:val="0"/>
            <w:sz w:val="24"/>
            <w:szCs w:val="24"/>
          </w:rPr>
          <w:t>3.3.10.4</w:t>
        </w:r>
      </w:fldSimple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AE1D21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AE1D21">
        <w:rPr>
          <w:sz w:val="24"/>
          <w:szCs w:val="24"/>
        </w:rPr>
        <w:t xml:space="preserve"> права принимать участие в данном Запросе предложений самостоятельно. В случае </w:t>
      </w:r>
      <w:r w:rsidRPr="00AE1D21">
        <w:rPr>
          <w:sz w:val="24"/>
          <w:szCs w:val="24"/>
        </w:rPr>
        <w:lastRenderedPageBreak/>
        <w:t>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395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395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fldSimple w:instr=" REF _Ref303669127 \r \h  \* MERGEFORMAT ">
        <w:r w:rsidR="005C0B25" w:rsidRPr="005C0B25">
          <w:rPr>
            <w:bCs w:val="0"/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5C0B25" w:rsidRPr="005C0B25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5C0B25" w:rsidRPr="005C0B25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</w:t>
      </w:r>
      <w:proofErr w:type="gramStart"/>
      <w:r w:rsidR="00AD3EBC" w:rsidRPr="00AE1D21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AE1D21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523233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523233">
        <w:rPr>
          <w:bCs w:val="0"/>
          <w:sz w:val="24"/>
          <w:szCs w:val="24"/>
        </w:rPr>
      </w:r>
      <w:r w:rsidR="00523233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5.18</w:t>
      </w:r>
      <w:r w:rsidR="00523233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523233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523233">
        <w:rPr>
          <w:bCs w:val="0"/>
          <w:sz w:val="24"/>
          <w:szCs w:val="24"/>
        </w:rPr>
      </w:r>
      <w:r w:rsidR="00523233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3.3.8.1</w:t>
      </w:r>
      <w:r w:rsidR="00523233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Ref306114966"/>
      <w:bookmarkStart w:id="397" w:name="_Toc440361336"/>
      <w:bookmarkStart w:id="398" w:name="_Toc440376091"/>
      <w:bookmarkStart w:id="399" w:name="_Toc440376218"/>
      <w:bookmarkStart w:id="400" w:name="_Toc440382483"/>
      <w:bookmarkStart w:id="401" w:name="_Toc440447153"/>
      <w:bookmarkStart w:id="402" w:name="_Toc440632313"/>
      <w:bookmarkStart w:id="403" w:name="_Toc440875086"/>
      <w:bookmarkStart w:id="404" w:name="_Toc441131073"/>
      <w:bookmarkStart w:id="405" w:name="_Toc465774594"/>
      <w:bookmarkStart w:id="406" w:name="_Toc465848823"/>
      <w:r w:rsidRPr="00E71A48">
        <w:rPr>
          <w:szCs w:val="24"/>
        </w:rPr>
        <w:t>Разъяснение Документации по запросу предложений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523233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523233">
        <w:rPr>
          <w:bCs w:val="0"/>
          <w:iCs/>
          <w:sz w:val="24"/>
          <w:szCs w:val="24"/>
        </w:rPr>
      </w:r>
      <w:r w:rsidR="00523233">
        <w:rPr>
          <w:bCs w:val="0"/>
          <w:iCs/>
          <w:sz w:val="24"/>
          <w:szCs w:val="24"/>
        </w:rPr>
        <w:fldChar w:fldCharType="separate"/>
      </w:r>
      <w:r w:rsidR="005C0B25">
        <w:rPr>
          <w:bCs w:val="0"/>
          <w:iCs/>
          <w:sz w:val="24"/>
          <w:szCs w:val="24"/>
        </w:rPr>
        <w:t>3.3.12</w:t>
      </w:r>
      <w:r w:rsidR="00523233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</w:t>
      </w:r>
      <w:r w:rsidRPr="00212D09">
        <w:rPr>
          <w:bCs w:val="0"/>
          <w:iCs/>
          <w:sz w:val="24"/>
          <w:szCs w:val="24"/>
        </w:rPr>
        <w:lastRenderedPageBreak/>
        <w:t xml:space="preserve">п. </w:t>
      </w:r>
      <w:fldSimple w:instr=" REF _Ref440289401 \r \h  \* MERGEFORMAT ">
        <w:r w:rsidR="005C0B25" w:rsidRPr="005C0B25">
          <w:rPr>
            <w:bCs w:val="0"/>
            <w:iCs/>
            <w:sz w:val="24"/>
            <w:szCs w:val="24"/>
          </w:rPr>
          <w:t>3.3.13</w:t>
        </w:r>
      </w:fldSimple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7" w:name="_Toc440361337"/>
      <w:bookmarkStart w:id="408" w:name="_Toc440376092"/>
      <w:bookmarkStart w:id="409" w:name="_Toc440376219"/>
      <w:bookmarkStart w:id="410" w:name="_Toc440382484"/>
      <w:bookmarkStart w:id="411" w:name="_Toc440447154"/>
      <w:bookmarkStart w:id="412" w:name="_Toc440632314"/>
      <w:bookmarkStart w:id="413" w:name="_Toc440875087"/>
      <w:bookmarkStart w:id="414" w:name="_Ref440969948"/>
      <w:bookmarkStart w:id="415" w:name="_Ref441057071"/>
      <w:bookmarkStart w:id="416" w:name="_Toc441131074"/>
      <w:bookmarkStart w:id="417" w:name="_Toc465774595"/>
      <w:bookmarkStart w:id="418" w:name="_Toc465848824"/>
      <w:r w:rsidRPr="00E71A48">
        <w:rPr>
          <w:szCs w:val="24"/>
        </w:rPr>
        <w:t>Внесение изменений в Документацию по запросу предложений.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9" w:name="_Ref440289401"/>
      <w:bookmarkStart w:id="420" w:name="_Toc440361338"/>
      <w:bookmarkStart w:id="421" w:name="_Toc440376093"/>
      <w:bookmarkStart w:id="422" w:name="_Toc440376220"/>
      <w:bookmarkStart w:id="423" w:name="_Toc440382485"/>
      <w:bookmarkStart w:id="424" w:name="_Toc440447155"/>
      <w:bookmarkStart w:id="425" w:name="_Toc440632315"/>
      <w:bookmarkStart w:id="426" w:name="_Toc440875088"/>
      <w:bookmarkStart w:id="427" w:name="_Toc441131075"/>
      <w:bookmarkStart w:id="428" w:name="_Toc465774596"/>
      <w:bookmarkStart w:id="429" w:name="_Toc465848825"/>
      <w:r w:rsidRPr="00E71A48">
        <w:rPr>
          <w:szCs w:val="24"/>
        </w:rPr>
        <w:t>Продление срока окончания приема Заявок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430" w:name="_Ref191386249"/>
    </w:p>
    <w:p w:rsidR="00AC1995" w:rsidRPr="000661B3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431" w:name="_Toc299701566"/>
      <w:bookmarkStart w:id="432" w:name="_Ref306176386"/>
      <w:bookmarkStart w:id="433" w:name="_Ref440285128"/>
      <w:bookmarkStart w:id="434" w:name="_Toc440361339"/>
      <w:bookmarkStart w:id="435" w:name="_Toc440376094"/>
      <w:bookmarkStart w:id="436" w:name="_Toc440376221"/>
      <w:bookmarkStart w:id="437" w:name="_Toc440382486"/>
      <w:bookmarkStart w:id="438" w:name="_Toc440447156"/>
      <w:bookmarkStart w:id="439" w:name="_Toc440632316"/>
      <w:bookmarkStart w:id="440" w:name="_Toc440875089"/>
      <w:bookmarkStart w:id="441" w:name="_Toc441131076"/>
      <w:bookmarkStart w:id="442" w:name="_Toc465774597"/>
      <w:bookmarkStart w:id="443" w:name="_Toc4658488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0661B3">
        <w:rPr>
          <w:bCs w:val="0"/>
          <w:szCs w:val="24"/>
          <w:lang w:eastAsia="ru-RU"/>
        </w:rPr>
        <w:t>Участник</w:t>
      </w:r>
      <w:r w:rsidRPr="000661B3">
        <w:rPr>
          <w:bCs w:val="0"/>
          <w:szCs w:val="24"/>
          <w:lang w:eastAsia="ru-RU"/>
        </w:rPr>
        <w:t>а запроса предложений</w:t>
      </w:r>
      <w:proofErr w:type="gramEnd"/>
      <w:r w:rsidRPr="000661B3">
        <w:rPr>
          <w:bCs w:val="0"/>
          <w:szCs w:val="24"/>
          <w:lang w:eastAsia="ru-RU"/>
        </w:rPr>
        <w:t>.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:rsidR="00932C0A" w:rsidRPr="000661B3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0661B3">
        <w:rPr>
          <w:bCs w:val="0"/>
          <w:sz w:val="24"/>
          <w:szCs w:val="24"/>
        </w:rPr>
        <w:t>Участник</w:t>
      </w:r>
      <w:r w:rsidR="00932C0A" w:rsidRPr="000661B3">
        <w:rPr>
          <w:bCs w:val="0"/>
          <w:sz w:val="24"/>
          <w:szCs w:val="24"/>
        </w:rPr>
        <w:t xml:space="preserve"> </w:t>
      </w:r>
      <w:r w:rsidR="0089163E" w:rsidRPr="000661B3">
        <w:rPr>
          <w:bCs w:val="0"/>
          <w:sz w:val="24"/>
          <w:szCs w:val="24"/>
        </w:rPr>
        <w:t xml:space="preserve">запроса предложений </w:t>
      </w:r>
      <w:r w:rsidR="00932C0A" w:rsidRPr="000661B3">
        <w:rPr>
          <w:bCs w:val="0"/>
          <w:sz w:val="24"/>
          <w:szCs w:val="24"/>
        </w:rPr>
        <w:t xml:space="preserve">в составе своей </w:t>
      </w:r>
      <w:r w:rsidR="004B5EB3" w:rsidRPr="000661B3">
        <w:rPr>
          <w:bCs w:val="0"/>
          <w:sz w:val="24"/>
          <w:szCs w:val="24"/>
        </w:rPr>
        <w:t>Заявк</w:t>
      </w:r>
      <w:r w:rsidR="00932C0A" w:rsidRPr="000661B3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0661B3">
        <w:rPr>
          <w:bCs w:val="0"/>
          <w:sz w:val="24"/>
          <w:szCs w:val="24"/>
        </w:rPr>
        <w:t>запросе предложений</w:t>
      </w:r>
      <w:r w:rsidR="00932C0A" w:rsidRPr="000661B3">
        <w:rPr>
          <w:bCs w:val="0"/>
          <w:sz w:val="24"/>
          <w:szCs w:val="24"/>
        </w:rPr>
        <w:t xml:space="preserve"> и подачей </w:t>
      </w:r>
      <w:r w:rsidR="004B5EB3" w:rsidRPr="000661B3">
        <w:rPr>
          <w:bCs w:val="0"/>
          <w:sz w:val="24"/>
          <w:szCs w:val="24"/>
        </w:rPr>
        <w:t>Заявк</w:t>
      </w:r>
      <w:r w:rsidR="00932C0A" w:rsidRPr="000661B3">
        <w:rPr>
          <w:bCs w:val="0"/>
          <w:sz w:val="24"/>
          <w:szCs w:val="24"/>
        </w:rPr>
        <w:t xml:space="preserve">и, на сумму </w:t>
      </w:r>
      <w:r w:rsidR="000661B3">
        <w:rPr>
          <w:bCs w:val="0"/>
          <w:sz w:val="24"/>
          <w:szCs w:val="24"/>
        </w:rPr>
        <w:t>2</w:t>
      </w:r>
      <w:r w:rsidR="00932C0A" w:rsidRPr="000661B3">
        <w:rPr>
          <w:bCs w:val="0"/>
          <w:sz w:val="24"/>
          <w:szCs w:val="24"/>
        </w:rPr>
        <w:t xml:space="preserve">% от стоимости </w:t>
      </w:r>
      <w:r w:rsidR="004B5EB3" w:rsidRPr="000661B3">
        <w:rPr>
          <w:bCs w:val="0"/>
          <w:sz w:val="24"/>
          <w:szCs w:val="24"/>
        </w:rPr>
        <w:t>Заявк</w:t>
      </w:r>
      <w:r w:rsidR="00932C0A" w:rsidRPr="000661B3">
        <w:rPr>
          <w:bCs w:val="0"/>
          <w:sz w:val="24"/>
          <w:szCs w:val="24"/>
        </w:rPr>
        <w:t xml:space="preserve">и, с учетом НДС. </w:t>
      </w:r>
    </w:p>
    <w:p w:rsidR="00932C0A" w:rsidRPr="000661B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0661B3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fldSimple w:instr=" REF _Ref467168844 \r \h  \* MERGEFORMAT ">
        <w:r w:rsidR="005C0B25" w:rsidRPr="000661B3">
          <w:rPr>
            <w:sz w:val="24"/>
            <w:szCs w:val="24"/>
          </w:rPr>
          <w:t>3.3.14.3</w:t>
        </w:r>
      </w:fldSimple>
      <w:r w:rsidRPr="000661B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fldSimple w:instr=" REF _Ref442263553 \r \h  \* MERGEFORMAT ">
        <w:r w:rsidR="005C0B25" w:rsidRPr="000661B3">
          <w:rPr>
            <w:sz w:val="24"/>
            <w:szCs w:val="24"/>
          </w:rPr>
          <w:t>3.3.14.4</w:t>
        </w:r>
      </w:fldSimple>
      <w:r w:rsidRPr="000661B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0661B3">
        <w:rPr>
          <w:sz w:val="24"/>
          <w:szCs w:val="24"/>
        </w:rPr>
        <w:t>Запросе предложений</w:t>
      </w:r>
      <w:r w:rsidRPr="000661B3">
        <w:rPr>
          <w:sz w:val="24"/>
          <w:szCs w:val="24"/>
        </w:rPr>
        <w:t xml:space="preserve"> и подачей Заявки, осуществляется Участником</w:t>
      </w:r>
      <w:r w:rsidR="00932C0A" w:rsidRPr="000661B3">
        <w:rPr>
          <w:bCs w:val="0"/>
          <w:sz w:val="24"/>
          <w:szCs w:val="24"/>
        </w:rPr>
        <w:t>.</w:t>
      </w:r>
    </w:p>
    <w:p w:rsidR="00CE4D51" w:rsidRPr="000661B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444" w:name="_Ref467168844"/>
      <w:bookmarkStart w:id="445" w:name="_Ref306390343"/>
      <w:r w:rsidRPr="000661B3">
        <w:rPr>
          <w:sz w:val="24"/>
          <w:szCs w:val="24"/>
        </w:rPr>
        <w:t>В случае</w:t>
      </w:r>
      <w:proofErr w:type="gramStart"/>
      <w:r w:rsidRPr="000661B3">
        <w:rPr>
          <w:sz w:val="24"/>
          <w:szCs w:val="24"/>
        </w:rPr>
        <w:t>,</w:t>
      </w:r>
      <w:proofErr w:type="gramEnd"/>
      <w:r w:rsidRPr="000661B3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0661B3">
        <w:rPr>
          <w:sz w:val="24"/>
          <w:szCs w:val="24"/>
        </w:rPr>
        <w:t>Запросе предложений</w:t>
      </w:r>
      <w:r w:rsidRPr="000661B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444"/>
      <w:r w:rsidR="00C5118D" w:rsidRPr="000661B3">
        <w:rPr>
          <w:sz w:val="24"/>
          <w:szCs w:val="24"/>
        </w:rPr>
        <w:t>:</w:t>
      </w:r>
    </w:p>
    <w:p w:rsidR="00932C0A" w:rsidRPr="000661B3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0661B3">
        <w:rPr>
          <w:bCs w:val="0"/>
          <w:sz w:val="24"/>
          <w:szCs w:val="24"/>
        </w:rPr>
        <w:t>Форма соглашения о неустойке должна</w:t>
      </w:r>
      <w:r w:rsidR="00ED01BF" w:rsidRPr="000661B3">
        <w:rPr>
          <w:bCs w:val="0"/>
          <w:sz w:val="24"/>
          <w:szCs w:val="24"/>
        </w:rPr>
        <w:t xml:space="preserve"> соответствовать требованиям ст</w:t>
      </w:r>
      <w:r w:rsidRPr="000661B3">
        <w:rPr>
          <w:bCs w:val="0"/>
          <w:sz w:val="24"/>
          <w:szCs w:val="24"/>
        </w:rPr>
        <w:t>.330, 331 Гражданского кодекса Российской Федерации</w:t>
      </w:r>
      <w:bookmarkEnd w:id="445"/>
      <w:r w:rsidR="003C2207" w:rsidRPr="000661B3">
        <w:rPr>
          <w:bCs w:val="0"/>
          <w:sz w:val="24"/>
          <w:szCs w:val="24"/>
        </w:rPr>
        <w:t xml:space="preserve"> и быть подготовлена по </w:t>
      </w:r>
      <w:r w:rsidR="005818B2" w:rsidRPr="000661B3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0661B3">
        <w:rPr>
          <w:bCs w:val="0"/>
          <w:sz w:val="24"/>
          <w:szCs w:val="24"/>
        </w:rPr>
        <w:t xml:space="preserve"> (</w:t>
      </w:r>
      <w:r w:rsidR="003C2207" w:rsidRPr="000661B3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678 \r \h  \* MERGEFORMAT ">
        <w:r w:rsidR="005C0B25" w:rsidRPr="000661B3">
          <w:rPr>
            <w:bCs w:val="0"/>
            <w:sz w:val="24"/>
            <w:szCs w:val="24"/>
            <w:lang w:eastAsia="ru-RU"/>
          </w:rPr>
          <w:t>5.14</w:t>
        </w:r>
      </w:fldSimple>
      <w:r w:rsidR="003C2207" w:rsidRPr="000661B3">
        <w:rPr>
          <w:bCs w:val="0"/>
          <w:sz w:val="24"/>
          <w:szCs w:val="24"/>
        </w:rPr>
        <w:t>)</w:t>
      </w:r>
      <w:r w:rsidR="000A6857" w:rsidRPr="000661B3">
        <w:rPr>
          <w:bCs w:val="0"/>
          <w:sz w:val="24"/>
          <w:szCs w:val="24"/>
        </w:rPr>
        <w:t>.</w:t>
      </w:r>
    </w:p>
    <w:p w:rsidR="00932C0A" w:rsidRPr="000661B3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446" w:name="_Ref307586570"/>
      <w:r w:rsidRPr="000661B3">
        <w:rPr>
          <w:bCs w:val="0"/>
          <w:sz w:val="24"/>
          <w:szCs w:val="24"/>
        </w:rPr>
        <w:t>В соглашении о неустойке должно быть указано</w:t>
      </w:r>
      <w:bookmarkStart w:id="447" w:name="_Ref305753174"/>
      <w:r w:rsidRPr="000661B3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0661B3">
        <w:rPr>
          <w:bCs w:val="0"/>
          <w:sz w:val="24"/>
          <w:szCs w:val="24"/>
        </w:rPr>
        <w:t>запросе предложений</w:t>
      </w:r>
      <w:r w:rsidRPr="000661B3">
        <w:rPr>
          <w:bCs w:val="0"/>
          <w:sz w:val="24"/>
          <w:szCs w:val="24"/>
        </w:rPr>
        <w:t>:</w:t>
      </w:r>
      <w:bookmarkEnd w:id="446"/>
      <w:bookmarkEnd w:id="447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661B3">
        <w:rPr>
          <w:bCs w:val="0"/>
          <w:sz w:val="24"/>
          <w:szCs w:val="24"/>
        </w:rPr>
        <w:t xml:space="preserve">изменения </w:t>
      </w:r>
      <w:r w:rsidR="004B5EB3" w:rsidRPr="000661B3">
        <w:rPr>
          <w:bCs w:val="0"/>
          <w:sz w:val="24"/>
          <w:szCs w:val="24"/>
        </w:rPr>
        <w:t>Заявк</w:t>
      </w:r>
      <w:r w:rsidRPr="000661B3">
        <w:rPr>
          <w:bCs w:val="0"/>
          <w:sz w:val="24"/>
          <w:szCs w:val="24"/>
        </w:rPr>
        <w:t>и, в том числе в процессе проведения переторжки,</w:t>
      </w:r>
      <w:r w:rsidRPr="00AE1D21">
        <w:rPr>
          <w:bCs w:val="0"/>
          <w:sz w:val="24"/>
          <w:szCs w:val="24"/>
        </w:rPr>
        <w:t xml:space="preserve"> в течение срока ее действия (п.</w:t>
      </w:r>
      <w:fldSimple w:instr=" REF _Ref306008743 \r \h  \* MERGEFORMAT ">
        <w:r w:rsidR="005C0B25" w:rsidRPr="005C0B25">
          <w:rPr>
            <w:bCs w:val="0"/>
            <w:sz w:val="24"/>
            <w:szCs w:val="24"/>
          </w:rPr>
          <w:t>3.3.4</w:t>
        </w:r>
      </w:fldSimple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fldSimple w:instr=" REF _Ref440289953 \r \h  \* MERGEFORMAT ">
        <w:r w:rsidR="005C0B25" w:rsidRPr="005C0B25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AE1D21">
        <w:rPr>
          <w:bCs w:val="0"/>
          <w:sz w:val="24"/>
          <w:szCs w:val="24"/>
        </w:rPr>
        <w:t>, предоставление подложных 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</w:t>
      </w:r>
      <w:r w:rsidRPr="00AE1D21">
        <w:rPr>
          <w:bCs w:val="0"/>
          <w:sz w:val="24"/>
          <w:szCs w:val="24"/>
        </w:rPr>
        <w:lastRenderedPageBreak/>
        <w:t xml:space="preserve">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523233">
        <w:rPr>
          <w:bCs w:val="0"/>
          <w:sz w:val="24"/>
          <w:szCs w:val="24"/>
        </w:rPr>
        <w:fldChar w:fldCharType="begin"/>
      </w:r>
      <w:r w:rsidR="00414CAF">
        <w:rPr>
          <w:bCs w:val="0"/>
          <w:sz w:val="24"/>
          <w:szCs w:val="24"/>
        </w:rPr>
        <w:instrText xml:space="preserve"> REF _Ref303683929 \r \h </w:instrText>
      </w:r>
      <w:r w:rsidR="00523233">
        <w:rPr>
          <w:bCs w:val="0"/>
          <w:sz w:val="24"/>
          <w:szCs w:val="24"/>
        </w:rPr>
      </w:r>
      <w:r w:rsidR="00523233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3.10</w:t>
      </w:r>
      <w:r w:rsidR="00523233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448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fldSimple w:instr=" REF _Ref305753174 \r \h  \* MERGEFORMAT ">
        <w:r w:rsidR="005C0B25" w:rsidRPr="005C0B25">
          <w:rPr>
            <w:bCs w:val="0"/>
            <w:sz w:val="24"/>
            <w:szCs w:val="24"/>
          </w:rPr>
          <w:t>-3.3.14.3</w:t>
        </w:r>
        <w:r w:rsidR="005C0B25">
          <w:t>.2</w:t>
        </w:r>
      </w:fldSimple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448"/>
      <w:r w:rsidR="000661B3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449" w:name="_Ref299109207"/>
      <w:bookmarkStart w:id="450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449"/>
      <w:bookmarkEnd w:id="450"/>
    </w:p>
    <w:p w:rsidR="002F273A" w:rsidRPr="009E4A6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256 \r \h  \* MERGEFORMAT ">
        <w:r w:rsidR="005C0B25" w:rsidRPr="005C0B25">
          <w:rPr>
            <w:bCs w:val="0"/>
            <w:sz w:val="24"/>
            <w:szCs w:val="24"/>
            <w:lang w:eastAsia="ru-RU"/>
          </w:rPr>
          <w:t>5.14</w:t>
        </w:r>
      </w:fldSimple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9E4A6A">
        <w:rPr>
          <w:bCs w:val="0"/>
          <w:sz w:val="24"/>
          <w:szCs w:val="24"/>
          <w:lang w:eastAsia="ru-RU"/>
        </w:rPr>
        <w:t xml:space="preserve">подраздел </w:t>
      </w:r>
      <w:fldSimple w:instr=" REF _Ref465847748 \r \h  \* MERGEFORMAT ">
        <w:r w:rsidR="005C0B25" w:rsidRPr="009E4A6A">
          <w:rPr>
            <w:bCs w:val="0"/>
            <w:sz w:val="24"/>
            <w:szCs w:val="24"/>
            <w:lang w:eastAsia="ru-RU"/>
          </w:rPr>
          <w:t>5.15</w:t>
        </w:r>
      </w:fldSimple>
      <w:r w:rsidRPr="009E4A6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fldSimple w:instr=" REF _Ref440289953 \r \h  \* MERGEFORMAT ">
        <w:r w:rsidR="005C0B25" w:rsidRPr="009E4A6A">
          <w:rPr>
            <w:bCs w:val="0"/>
            <w:sz w:val="24"/>
            <w:szCs w:val="24"/>
          </w:rPr>
          <w:t>3.4.1.3</w:t>
        </w:r>
      </w:fldSimple>
      <w:r w:rsidRPr="009E4A6A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9E4A6A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9E4A6A">
        <w:rPr>
          <w:bCs w:val="0"/>
          <w:sz w:val="24"/>
          <w:szCs w:val="24"/>
        </w:rPr>
        <w:t>каб</w:t>
      </w:r>
      <w:proofErr w:type="spellEnd"/>
      <w:r w:rsidR="00BB6553" w:rsidRPr="009E4A6A">
        <w:rPr>
          <w:bCs w:val="0"/>
          <w:sz w:val="24"/>
          <w:szCs w:val="24"/>
        </w:rPr>
        <w:t>. №303, исполнительный сотрудник - Фарафонтова Дарья Сергеевна (либо Лазарева Татьяна Валентиновна), контактный телефон (495) 747-92-92</w:t>
      </w:r>
      <w:r w:rsidRPr="009E4A6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9E4A6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E4A6A">
        <w:rPr>
          <w:sz w:val="24"/>
          <w:szCs w:val="24"/>
        </w:rPr>
        <w:t>Пометка «</w:t>
      </w:r>
      <w:r w:rsidRPr="009E4A6A">
        <w:rPr>
          <w:bCs w:val="0"/>
          <w:sz w:val="24"/>
          <w:szCs w:val="24"/>
        </w:rPr>
        <w:t xml:space="preserve"> Соглашение о неустойке</w:t>
      </w:r>
      <w:r w:rsidRPr="009E4A6A">
        <w:rPr>
          <w:sz w:val="24"/>
          <w:szCs w:val="24"/>
        </w:rPr>
        <w:t>»;</w:t>
      </w:r>
    </w:p>
    <w:p w:rsidR="002F273A" w:rsidRPr="009E4A6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E4A6A">
        <w:rPr>
          <w:sz w:val="24"/>
          <w:szCs w:val="24"/>
        </w:rPr>
        <w:t xml:space="preserve">наименование и адрес Организатора в соответствии с пунктом </w:t>
      </w:r>
      <w:fldSimple w:instr=" REF _Ref191386085 \r \h  \* MERGEFORMAT ">
        <w:r w:rsidR="005C0B25" w:rsidRPr="009E4A6A">
          <w:rPr>
            <w:sz w:val="24"/>
            <w:szCs w:val="24"/>
          </w:rPr>
          <w:t>1.1.1</w:t>
        </w:r>
      </w:fldSimple>
      <w:r w:rsidRPr="009E4A6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fldSimple w:instr=" REF _Ref303323780 \r \h  \* MERGEFORMAT ">
        <w:r w:rsidR="005C0B25" w:rsidRPr="005C0B25">
          <w:rPr>
            <w:sz w:val="24"/>
            <w:szCs w:val="24"/>
          </w:rPr>
          <w:t>1.1.4</w:t>
        </w:r>
      </w:fldSimple>
      <w:r w:rsidRPr="002F273A">
        <w:rPr>
          <w:sz w:val="24"/>
          <w:szCs w:val="24"/>
        </w:rPr>
        <w:t>.</w:t>
      </w:r>
    </w:p>
    <w:p w:rsidR="002F273A" w:rsidRPr="000661B3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0661B3">
        <w:rPr>
          <w:sz w:val="24"/>
          <w:szCs w:val="24"/>
        </w:rPr>
        <w:t xml:space="preserve">предоставление </w:t>
      </w:r>
      <w:r w:rsidRPr="000661B3">
        <w:rPr>
          <w:bCs w:val="0"/>
          <w:sz w:val="24"/>
          <w:szCs w:val="24"/>
        </w:rPr>
        <w:t>соглашения о неустойке</w:t>
      </w:r>
      <w:r w:rsidRPr="000661B3">
        <w:rPr>
          <w:sz w:val="24"/>
          <w:szCs w:val="24"/>
        </w:rPr>
        <w:t xml:space="preserve">, и повлечет за собой последствия, указанные в п. </w:t>
      </w:r>
      <w:fldSimple w:instr=" REF _Ref467508029 \r \h  \* MERGEFORMAT ">
        <w:r w:rsidR="005C0B25" w:rsidRPr="000661B3">
          <w:rPr>
            <w:sz w:val="24"/>
            <w:szCs w:val="24"/>
          </w:rPr>
          <w:t>3.3.14.5</w:t>
        </w:r>
      </w:fldSimple>
      <w:r w:rsidRPr="000661B3">
        <w:rPr>
          <w:sz w:val="24"/>
          <w:szCs w:val="24"/>
        </w:rPr>
        <w:t xml:space="preserve"> настоящей Документации.</w:t>
      </w:r>
    </w:p>
    <w:p w:rsidR="00F64A8B" w:rsidRPr="000661B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451" w:name="_Ref442263553"/>
      <w:bookmarkStart w:id="452" w:name="_Ref442190489"/>
      <w:r w:rsidRPr="000661B3">
        <w:rPr>
          <w:sz w:val="24"/>
          <w:szCs w:val="24"/>
        </w:rPr>
        <w:t>В случае</w:t>
      </w:r>
      <w:proofErr w:type="gramStart"/>
      <w:r w:rsidRPr="000661B3">
        <w:rPr>
          <w:sz w:val="24"/>
          <w:szCs w:val="24"/>
        </w:rPr>
        <w:t>,</w:t>
      </w:r>
      <w:proofErr w:type="gramEnd"/>
      <w:r w:rsidRPr="000661B3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451"/>
    </w:p>
    <w:p w:rsidR="00F64A8B" w:rsidRPr="000661B3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661B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fldSimple w:instr=" REF _Ref440289953 \r \h  \* MERGEFORMAT ">
        <w:r w:rsidR="005C0B25" w:rsidRPr="000661B3">
          <w:rPr>
            <w:szCs w:val="24"/>
          </w:rPr>
          <w:t>3.4.1.3</w:t>
        </w:r>
      </w:fldSimple>
      <w:r w:rsidRPr="000661B3">
        <w:rPr>
          <w:szCs w:val="24"/>
        </w:rPr>
        <w:t>). В случае</w:t>
      </w:r>
      <w:proofErr w:type="gramStart"/>
      <w:r w:rsidRPr="000661B3">
        <w:rPr>
          <w:szCs w:val="24"/>
        </w:rPr>
        <w:t>,</w:t>
      </w:r>
      <w:proofErr w:type="gramEnd"/>
      <w:r w:rsidRPr="000661B3">
        <w:rPr>
          <w:szCs w:val="24"/>
        </w:rPr>
        <w:t xml:space="preserve"> если на момент истечения срока окончания приема Заявок (п. </w:t>
      </w:r>
      <w:fldSimple w:instr=" REF _Ref440289953 \r \h  \* MERGEFORMAT ">
        <w:r w:rsidR="005C0B25" w:rsidRPr="000661B3">
          <w:rPr>
            <w:szCs w:val="24"/>
          </w:rPr>
          <w:t>3.4.1.3</w:t>
        </w:r>
      </w:fldSimple>
      <w:r w:rsidRPr="000661B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0661B3">
        <w:rPr>
          <w:szCs w:val="24"/>
        </w:rPr>
        <w:t>Запросе предложений</w:t>
      </w:r>
      <w:r w:rsidRPr="000661B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0661B3">
        <w:rPr>
          <w:szCs w:val="24"/>
        </w:rPr>
        <w:t>Запросе предложений</w:t>
      </w:r>
      <w:r w:rsidRPr="000661B3">
        <w:rPr>
          <w:szCs w:val="24"/>
        </w:rPr>
        <w:t>.</w:t>
      </w:r>
    </w:p>
    <w:p w:rsidR="00F64A8B" w:rsidRPr="000661B3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661B3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0661B3">
        <w:rPr>
          <w:szCs w:val="24"/>
        </w:rPr>
        <w:t>дств в к</w:t>
      </w:r>
      <w:proofErr w:type="gramEnd"/>
      <w:r w:rsidRPr="000661B3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0661B3">
        <w:rPr>
          <w:szCs w:val="24"/>
        </w:rPr>
        <w:t xml:space="preserve">Запросе предложений </w:t>
      </w:r>
      <w:r w:rsidRPr="000661B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0661B3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0661B3">
        <w:rPr>
          <w:szCs w:val="24"/>
        </w:rPr>
        <w:t xml:space="preserve">Запросе </w:t>
      </w:r>
      <w:r w:rsidR="005C0B25" w:rsidRPr="000661B3">
        <w:rPr>
          <w:szCs w:val="24"/>
        </w:rPr>
        <w:lastRenderedPageBreak/>
        <w:t xml:space="preserve">предложений </w:t>
      </w:r>
      <w:r w:rsidRPr="000661B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0661B3">
        <w:rPr>
          <w:szCs w:val="24"/>
        </w:rPr>
        <w:t xml:space="preserve">Запросе предложений </w:t>
      </w:r>
      <w:r w:rsidRPr="000661B3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0661B3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0661B3">
        <w:rPr>
          <w:szCs w:val="24"/>
        </w:rPr>
        <w:t>дств пр</w:t>
      </w:r>
      <w:proofErr w:type="gramEnd"/>
      <w:r w:rsidRPr="000661B3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</w:r>
      <w:proofErr w:type="spellStart"/>
      <w:r w:rsidRPr="000661B3">
        <w:rPr>
          <w:szCs w:val="24"/>
        </w:rPr>
        <w:t>извещения:____</w:t>
      </w:r>
      <w:proofErr w:type="spellEnd"/>
      <w:r w:rsidRPr="000661B3">
        <w:rPr>
          <w:szCs w:val="24"/>
        </w:rPr>
        <w:t>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0661B3">
        <w:rPr>
          <w:szCs w:val="24"/>
        </w:rPr>
        <w:t>дств в к</w:t>
      </w:r>
      <w:proofErr w:type="gramEnd"/>
      <w:r w:rsidRPr="000661B3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0661B3">
        <w:rPr>
          <w:szCs w:val="24"/>
        </w:rPr>
        <w:t xml:space="preserve">Запросе предложений </w:t>
      </w:r>
      <w:r w:rsidRPr="000661B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0661B3">
        <w:rPr>
          <w:szCs w:val="24"/>
        </w:rPr>
        <w:t>Запросе предложений</w:t>
      </w:r>
      <w:r w:rsidRPr="000661B3">
        <w:rPr>
          <w:szCs w:val="24"/>
        </w:rPr>
        <w:t>.</w:t>
      </w:r>
    </w:p>
    <w:p w:rsidR="00F64A8B" w:rsidRPr="000661B3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0661B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0661B3">
        <w:rPr>
          <w:szCs w:val="24"/>
        </w:rPr>
        <w:t xml:space="preserve">исполнения обязательств, связанных с участием в </w:t>
      </w:r>
      <w:r w:rsidR="005C0B25" w:rsidRPr="000661B3">
        <w:rPr>
          <w:szCs w:val="24"/>
        </w:rPr>
        <w:t xml:space="preserve">Запросе предложений </w:t>
      </w:r>
      <w:r w:rsidRPr="000661B3">
        <w:rPr>
          <w:szCs w:val="24"/>
        </w:rPr>
        <w:t>и подачей Заявки,</w:t>
      </w:r>
      <w:r w:rsidRPr="000661B3">
        <w:rPr>
          <w:rFonts w:eastAsia="Calibri"/>
          <w:szCs w:val="24"/>
          <w:lang w:eastAsia="en-US"/>
        </w:rPr>
        <w:t xml:space="preserve"> копию </w:t>
      </w:r>
      <w:r w:rsidRPr="000661B3">
        <w:rPr>
          <w:szCs w:val="24"/>
        </w:rPr>
        <w:t>платежного</w:t>
      </w:r>
      <w:r w:rsidRPr="000661B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fldSimple w:instr=" REF _Ref55335823 \r \h  \* MERGEFORMAT ">
        <w:r w:rsidR="005C0B25" w:rsidRPr="000661B3">
          <w:rPr>
            <w:rFonts w:eastAsia="Calibri"/>
            <w:szCs w:val="24"/>
            <w:lang w:eastAsia="en-US"/>
          </w:rPr>
          <w:t>5.7</w:t>
        </w:r>
      </w:fldSimple>
      <w:r w:rsidRPr="000661B3">
        <w:rPr>
          <w:rFonts w:eastAsia="Calibri"/>
          <w:szCs w:val="24"/>
          <w:lang w:eastAsia="en-US"/>
        </w:rPr>
        <w:t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</w:t>
      </w:r>
      <w:proofErr w:type="gramEnd"/>
      <w:r w:rsidRPr="000661B3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Pr="000661B3">
          <w:rPr>
            <w:rFonts w:eastAsia="Calibri"/>
            <w:u w:val="single"/>
            <w:lang w:eastAsia="en-US"/>
          </w:rPr>
          <w:t>Lazareva.TV@mrsk-1.ru</w:t>
        </w:r>
      </w:hyperlink>
      <w:r w:rsidRPr="000661B3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0661B3">
        <w:rPr>
          <w:szCs w:val="24"/>
        </w:rPr>
        <w:t xml:space="preserve">до момента истечения срока окончания приема заявок (п. </w:t>
      </w:r>
      <w:fldSimple w:instr=" REF _Ref440289953 \r \h  \* MERGEFORMAT ">
        <w:r w:rsidR="005C0B25" w:rsidRPr="000661B3">
          <w:rPr>
            <w:szCs w:val="24"/>
          </w:rPr>
          <w:t>3.4.1.3</w:t>
        </w:r>
      </w:fldSimple>
      <w:r w:rsidRPr="000661B3">
        <w:rPr>
          <w:szCs w:val="24"/>
        </w:rPr>
        <w:t>).</w:t>
      </w:r>
    </w:p>
    <w:p w:rsidR="00F64A8B" w:rsidRPr="000661B3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661B3">
        <w:rPr>
          <w:rFonts w:eastAsia="Calibri"/>
          <w:szCs w:val="24"/>
          <w:lang w:eastAsia="en-US"/>
        </w:rPr>
        <w:t>Реквизиты</w:t>
      </w:r>
      <w:r w:rsidRPr="000661B3">
        <w:rPr>
          <w:szCs w:val="24"/>
        </w:rPr>
        <w:t xml:space="preserve"> Заказчика для перечисления денежных сре</w:t>
      </w:r>
      <w:proofErr w:type="gramStart"/>
      <w:r w:rsidRPr="000661B3">
        <w:rPr>
          <w:szCs w:val="24"/>
        </w:rPr>
        <w:t>дств в к</w:t>
      </w:r>
      <w:proofErr w:type="gramEnd"/>
      <w:r w:rsidRPr="000661B3">
        <w:rPr>
          <w:szCs w:val="24"/>
        </w:rPr>
        <w:t xml:space="preserve">ачестве обеспечения обязательств, связанных с участием в </w:t>
      </w:r>
      <w:r w:rsidR="005C0B25" w:rsidRPr="000661B3">
        <w:rPr>
          <w:szCs w:val="24"/>
        </w:rPr>
        <w:t xml:space="preserve">Запросе предложений </w:t>
      </w:r>
      <w:r w:rsidRPr="000661B3">
        <w:rPr>
          <w:szCs w:val="24"/>
        </w:rPr>
        <w:t>и подачей Заявки:</w:t>
      </w:r>
    </w:p>
    <w:p w:rsidR="00F64A8B" w:rsidRPr="000661B3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0661B3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0661B3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0661B3">
        <w:rPr>
          <w:sz w:val="24"/>
          <w:szCs w:val="24"/>
        </w:rPr>
        <w:t>ИНН/КПП: 6901067107/997450001</w:t>
      </w:r>
    </w:p>
    <w:p w:rsidR="00F64A8B" w:rsidRPr="000661B3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spellStart"/>
      <w:proofErr w:type="gramStart"/>
      <w:r w:rsidRPr="000661B3">
        <w:rPr>
          <w:sz w:val="24"/>
          <w:szCs w:val="24"/>
        </w:rPr>
        <w:t>р</w:t>
      </w:r>
      <w:proofErr w:type="spellEnd"/>
      <w:proofErr w:type="gramEnd"/>
      <w:r w:rsidRPr="000661B3">
        <w:rPr>
          <w:sz w:val="24"/>
          <w:szCs w:val="24"/>
        </w:rPr>
        <w:t>/с: 40702810000000019885 в ПАО РОСБАНК</w:t>
      </w:r>
    </w:p>
    <w:p w:rsidR="00F64A8B" w:rsidRPr="000661B3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661B3">
        <w:rPr>
          <w:sz w:val="24"/>
          <w:szCs w:val="24"/>
        </w:rPr>
        <w:t>БИК: 044525256</w:t>
      </w:r>
    </w:p>
    <w:p w:rsidR="00F64A8B" w:rsidRPr="000661B3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661B3">
        <w:rPr>
          <w:sz w:val="24"/>
          <w:szCs w:val="24"/>
        </w:rPr>
        <w:t>к/с: 30101810000000000256</w:t>
      </w:r>
    </w:p>
    <w:p w:rsidR="00F64A8B" w:rsidRPr="000661B3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661B3">
        <w:rPr>
          <w:rFonts w:eastAsia="Calibri"/>
          <w:szCs w:val="24"/>
          <w:lang w:eastAsia="en-US"/>
        </w:rPr>
        <w:t>Предоставленное</w:t>
      </w:r>
      <w:r w:rsidRPr="000661B3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0661B3">
        <w:rPr>
          <w:szCs w:val="24"/>
        </w:rPr>
        <w:t xml:space="preserve">Запросе предложений </w:t>
      </w:r>
      <w:r w:rsidRPr="000661B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0661B3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0661B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0661B3">
        <w:rPr>
          <w:szCs w:val="24"/>
        </w:rPr>
        <w:t>Запросе предложений</w:t>
      </w:r>
      <w:r w:rsidRPr="000661B3">
        <w:rPr>
          <w:sz w:val="24"/>
          <w:szCs w:val="24"/>
        </w:rPr>
        <w:t>;</w:t>
      </w:r>
    </w:p>
    <w:p w:rsidR="00F64A8B" w:rsidRPr="000661B3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0661B3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0661B3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0661B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0661B3">
        <w:rPr>
          <w:szCs w:val="24"/>
        </w:rPr>
        <w:t>Запросе предложений</w:t>
      </w:r>
      <w:r w:rsidR="005C0B25" w:rsidRPr="000661B3">
        <w:rPr>
          <w:sz w:val="24"/>
          <w:szCs w:val="24"/>
        </w:rPr>
        <w:t xml:space="preserve"> </w:t>
      </w:r>
      <w:r w:rsidRPr="000661B3">
        <w:rPr>
          <w:sz w:val="24"/>
          <w:szCs w:val="24"/>
        </w:rPr>
        <w:t>несостоявшимся;</w:t>
      </w:r>
    </w:p>
    <w:p w:rsidR="00F64A8B" w:rsidRPr="000661B3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0661B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0661B3">
        <w:rPr>
          <w:color w:val="FF0000"/>
          <w:sz w:val="24"/>
          <w:szCs w:val="24"/>
        </w:rPr>
        <w:t xml:space="preserve"> </w:t>
      </w:r>
      <w:r w:rsidRPr="000661B3">
        <w:rPr>
          <w:sz w:val="24"/>
          <w:szCs w:val="24"/>
        </w:rPr>
        <w:t xml:space="preserve">(раздел </w:t>
      </w:r>
      <w:fldSimple w:instr=" REF _Ref306140451 \r \h  \* MERGEFORMAT ">
        <w:r w:rsidR="005C0B25" w:rsidRPr="000661B3">
          <w:rPr>
            <w:sz w:val="24"/>
            <w:szCs w:val="24"/>
          </w:rPr>
          <w:t>3.12</w:t>
        </w:r>
      </w:fldSimple>
      <w:r w:rsidRPr="000661B3">
        <w:rPr>
          <w:sz w:val="24"/>
          <w:szCs w:val="24"/>
        </w:rPr>
        <w:t>);</w:t>
      </w:r>
    </w:p>
    <w:p w:rsidR="00F64A8B" w:rsidRPr="000661B3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0661B3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453" w:name="_Ref467508029"/>
      <w:r w:rsidRPr="000661B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0661B3">
        <w:rPr>
          <w:sz w:val="24"/>
          <w:szCs w:val="24"/>
        </w:rPr>
        <w:t>ств тр</w:t>
      </w:r>
      <w:proofErr w:type="gramEnd"/>
      <w:r w:rsidRPr="000661B3">
        <w:rPr>
          <w:sz w:val="24"/>
          <w:szCs w:val="24"/>
        </w:rPr>
        <w:t>ебованиям настоящей доку</w:t>
      </w:r>
      <w:r w:rsidRPr="00AE1D21">
        <w:rPr>
          <w:sz w:val="24"/>
          <w:szCs w:val="24"/>
        </w:rPr>
        <w:t>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452"/>
      <w:bookmarkEnd w:id="453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454" w:name="_Ref305973214"/>
      <w:bookmarkStart w:id="455" w:name="_Toc465848827"/>
      <w:r w:rsidRPr="00AE1D21">
        <w:t>Подача Заявок и их прием</w:t>
      </w:r>
      <w:bookmarkStart w:id="456" w:name="_Ref56229451"/>
      <w:bookmarkEnd w:id="430"/>
      <w:bookmarkEnd w:id="454"/>
      <w:bookmarkEnd w:id="45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7" w:name="_Toc439323707"/>
      <w:bookmarkStart w:id="458" w:name="_Toc440361341"/>
      <w:bookmarkStart w:id="459" w:name="_Toc440376096"/>
      <w:bookmarkStart w:id="460" w:name="_Toc440376223"/>
      <w:bookmarkStart w:id="461" w:name="_Toc440382488"/>
      <w:bookmarkStart w:id="462" w:name="_Toc440447158"/>
      <w:bookmarkStart w:id="463" w:name="_Toc440632318"/>
      <w:bookmarkStart w:id="464" w:name="_Toc440875091"/>
      <w:bookmarkStart w:id="465" w:name="_Toc441131078"/>
      <w:bookmarkStart w:id="466" w:name="_Toc465774599"/>
      <w:bookmarkStart w:id="467" w:name="_Toc465848828"/>
      <w:r w:rsidRPr="00E71A48">
        <w:rPr>
          <w:szCs w:val="24"/>
        </w:rPr>
        <w:t>Подача Заявок через ЭТП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0661B3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 xml:space="preserve">архивов, состоящих из </w:t>
      </w:r>
      <w:r w:rsidRPr="000661B3">
        <w:rPr>
          <w:bCs w:val="0"/>
          <w:sz w:val="24"/>
          <w:szCs w:val="24"/>
        </w:rPr>
        <w:t>нескольких частей (томов) на ЭТП не допускается.</w:t>
      </w:r>
    </w:p>
    <w:p w:rsidR="00717F60" w:rsidRPr="000661B3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68" w:name="_Ref440289953"/>
      <w:r w:rsidRPr="000661B3">
        <w:rPr>
          <w:bCs w:val="0"/>
          <w:sz w:val="24"/>
          <w:szCs w:val="24"/>
        </w:rPr>
        <w:t>Заявк</w:t>
      </w:r>
      <w:r w:rsidR="00717F60" w:rsidRPr="000661B3">
        <w:rPr>
          <w:bCs w:val="0"/>
          <w:sz w:val="24"/>
          <w:szCs w:val="24"/>
        </w:rPr>
        <w:t xml:space="preserve">и на ЭТП могут быть поданы до </w:t>
      </w:r>
      <w:r w:rsidR="002B5044" w:rsidRPr="000661B3">
        <w:rPr>
          <w:b/>
          <w:bCs w:val="0"/>
          <w:sz w:val="24"/>
          <w:szCs w:val="24"/>
        </w:rPr>
        <w:t xml:space="preserve">12 часов 00 минут </w:t>
      </w:r>
      <w:r w:rsidR="000661B3" w:rsidRPr="000661B3">
        <w:rPr>
          <w:b/>
          <w:bCs w:val="0"/>
          <w:sz w:val="24"/>
          <w:szCs w:val="24"/>
        </w:rPr>
        <w:t>09</w:t>
      </w:r>
      <w:r w:rsidR="002B5044" w:rsidRPr="000661B3">
        <w:rPr>
          <w:b/>
          <w:bCs w:val="0"/>
          <w:sz w:val="24"/>
          <w:szCs w:val="24"/>
        </w:rPr>
        <w:t xml:space="preserve"> </w:t>
      </w:r>
      <w:r w:rsidR="000661B3" w:rsidRPr="000661B3">
        <w:rPr>
          <w:b/>
          <w:bCs w:val="0"/>
          <w:sz w:val="24"/>
          <w:szCs w:val="24"/>
        </w:rPr>
        <w:t>декабря</w:t>
      </w:r>
      <w:r w:rsidR="002B5044" w:rsidRPr="000661B3">
        <w:rPr>
          <w:b/>
          <w:bCs w:val="0"/>
          <w:sz w:val="24"/>
          <w:szCs w:val="24"/>
        </w:rPr>
        <w:t xml:space="preserve"> 2016 года</w:t>
      </w:r>
      <w:r w:rsidR="00BB27D7" w:rsidRPr="000661B3">
        <w:rPr>
          <w:b/>
          <w:bCs w:val="0"/>
          <w:sz w:val="24"/>
          <w:szCs w:val="24"/>
        </w:rPr>
        <w:t xml:space="preserve">, </w:t>
      </w:r>
      <w:r w:rsidR="00BB27D7" w:rsidRPr="000661B3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0661B3">
        <w:rPr>
          <w:bCs w:val="0"/>
          <w:spacing w:val="-2"/>
          <w:sz w:val="24"/>
          <w:szCs w:val="24"/>
        </w:rPr>
        <w:t>(под</w:t>
      </w:r>
      <w:r w:rsidR="00BB27D7" w:rsidRPr="000661B3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5C0B25" w:rsidRPr="000661B3">
          <w:rPr>
            <w:bCs w:val="0"/>
            <w:sz w:val="24"/>
            <w:szCs w:val="24"/>
          </w:rPr>
          <w:t>5.1</w:t>
        </w:r>
      </w:fldSimple>
      <w:r w:rsidR="00BB27D7" w:rsidRPr="000661B3">
        <w:rPr>
          <w:bCs w:val="0"/>
          <w:sz w:val="24"/>
          <w:szCs w:val="24"/>
          <w:lang w:eastAsia="ru-RU"/>
        </w:rPr>
        <w:t>)</w:t>
      </w:r>
      <w:r w:rsidR="00BB27D7" w:rsidRPr="000661B3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0661B3">
        <w:rPr>
          <w:bCs w:val="0"/>
          <w:sz w:val="24"/>
          <w:szCs w:val="24"/>
        </w:rPr>
        <w:t>.</w:t>
      </w:r>
      <w:bookmarkEnd w:id="468"/>
    </w:p>
    <w:p w:rsidR="007C47E3" w:rsidRPr="000661B3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1B3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fldSimple w:instr=" REF _Ref440289953 \r \h  \* MERGEFORMAT ">
        <w:r w:rsidR="005C0B25" w:rsidRPr="000661B3">
          <w:rPr>
            <w:bCs w:val="0"/>
            <w:sz w:val="24"/>
            <w:szCs w:val="24"/>
          </w:rPr>
          <w:t>3.4.1.3</w:t>
        </w:r>
      </w:fldSimple>
      <w:r w:rsidRPr="000661B3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0661B3" w:rsidRDefault="00717F60" w:rsidP="00E71A48">
      <w:pPr>
        <w:pStyle w:val="3"/>
        <w:spacing w:line="264" w:lineRule="auto"/>
        <w:rPr>
          <w:szCs w:val="24"/>
        </w:rPr>
      </w:pPr>
      <w:bookmarkStart w:id="469" w:name="_Ref115077798"/>
      <w:bookmarkStart w:id="470" w:name="_Toc439323708"/>
      <w:bookmarkStart w:id="471" w:name="_Toc440361342"/>
      <w:bookmarkStart w:id="472" w:name="_Toc440376097"/>
      <w:bookmarkStart w:id="473" w:name="_Toc440376224"/>
      <w:bookmarkStart w:id="474" w:name="_Toc440382489"/>
      <w:bookmarkStart w:id="475" w:name="_Toc440447159"/>
      <w:bookmarkStart w:id="476" w:name="_Toc440632319"/>
      <w:bookmarkStart w:id="477" w:name="_Toc440875092"/>
      <w:bookmarkStart w:id="478" w:name="_Toc441131079"/>
      <w:bookmarkStart w:id="479" w:name="_Toc465774600"/>
      <w:bookmarkStart w:id="480" w:name="_Toc465848829"/>
      <w:r w:rsidRPr="000661B3">
        <w:rPr>
          <w:szCs w:val="24"/>
        </w:rPr>
        <w:t xml:space="preserve">Подача Заявок в письменной </w:t>
      </w:r>
      <w:r w:rsidR="00FA523F" w:rsidRPr="000661B3">
        <w:rPr>
          <w:szCs w:val="24"/>
        </w:rPr>
        <w:t xml:space="preserve">(бумажной) </w:t>
      </w:r>
      <w:r w:rsidRPr="000661B3">
        <w:rPr>
          <w:szCs w:val="24"/>
        </w:rPr>
        <w:t>форме</w:t>
      </w:r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bookmarkEnd w:id="456"/>
    <w:p w:rsidR="00717F60" w:rsidRPr="000661B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1B3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0661B3">
        <w:rPr>
          <w:sz w:val="24"/>
          <w:szCs w:val="24"/>
        </w:rPr>
        <w:t xml:space="preserve">(бумажной) </w:t>
      </w:r>
      <w:r w:rsidRPr="000661B3">
        <w:rPr>
          <w:bCs w:val="0"/>
          <w:sz w:val="24"/>
          <w:szCs w:val="24"/>
        </w:rPr>
        <w:t>форме не предусмотрена</w:t>
      </w:r>
      <w:r w:rsidR="002F273A" w:rsidRPr="000661B3">
        <w:rPr>
          <w:bCs w:val="0"/>
          <w:sz w:val="24"/>
          <w:szCs w:val="24"/>
        </w:rPr>
        <w:t xml:space="preserve">, </w:t>
      </w:r>
      <w:r w:rsidR="00CE4D51" w:rsidRPr="000661B3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5C0B25" w:rsidRPr="000661B3">
          <w:rPr>
            <w:sz w:val="24"/>
            <w:szCs w:val="24"/>
          </w:rPr>
          <w:t>5.14</w:t>
        </w:r>
      </w:fldSimple>
      <w:r w:rsidR="00CE4D51" w:rsidRPr="000661B3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5C0B25" w:rsidRPr="000661B3">
          <w:rPr>
            <w:sz w:val="24"/>
            <w:szCs w:val="24"/>
          </w:rPr>
          <w:t>5.15</w:t>
        </w:r>
      </w:fldSimple>
      <w:r w:rsidR="00CE4D51" w:rsidRPr="000661B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0661B3">
        <w:rPr>
          <w:bCs w:val="0"/>
          <w:sz w:val="24"/>
          <w:szCs w:val="24"/>
        </w:rPr>
        <w:t>.</w:t>
      </w:r>
    </w:p>
    <w:p w:rsidR="00717F60" w:rsidRPr="000661B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81" w:name="_Ref303683883"/>
      <w:bookmarkStart w:id="482" w:name="_Toc465848830"/>
      <w:r w:rsidRPr="000661B3">
        <w:t xml:space="preserve">Изменение и отзыв </w:t>
      </w:r>
      <w:r w:rsidR="004B5EB3" w:rsidRPr="000661B3">
        <w:t>Заявк</w:t>
      </w:r>
      <w:r w:rsidRPr="000661B3">
        <w:t>и</w:t>
      </w:r>
      <w:bookmarkEnd w:id="481"/>
      <w:bookmarkEnd w:id="482"/>
    </w:p>
    <w:p w:rsidR="005E099B" w:rsidRPr="000661B3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83" w:name="_Ref305973250"/>
      <w:r w:rsidRPr="000661B3">
        <w:rPr>
          <w:bCs w:val="0"/>
          <w:sz w:val="24"/>
          <w:szCs w:val="24"/>
        </w:rPr>
        <w:t xml:space="preserve">До окончания срока подачи заявок (п. </w:t>
      </w:r>
      <w:fldSimple w:instr=" REF _Ref440289953 \r \h  \* MERGEFORMAT ">
        <w:r w:rsidR="005C0B25" w:rsidRPr="000661B3">
          <w:rPr>
            <w:bCs w:val="0"/>
            <w:sz w:val="24"/>
            <w:szCs w:val="24"/>
          </w:rPr>
          <w:t>3.4.1.3</w:t>
        </w:r>
      </w:fldSimple>
      <w:r w:rsidRPr="000661B3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1B3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0661B3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fldSimple w:instr=" REF _Ref440289953 \r \h  \* MERGEFORMAT ">
        <w:r w:rsidR="005C0B25" w:rsidRPr="005C0B25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5C0B25" w:rsidRPr="005C0B25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</w:t>
      </w:r>
      <w:r w:rsidRPr="00223D18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5C0B25" w:rsidRPr="005C0B25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5C0B25" w:rsidRPr="005C0B25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84" w:name="_Toc465848831"/>
      <w:r w:rsidRPr="00E71A48">
        <w:t>Оценка Заявок и проведение переговоров</w:t>
      </w:r>
      <w:bookmarkEnd w:id="483"/>
      <w:bookmarkEnd w:id="484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5" w:name="_Toc439323711"/>
      <w:bookmarkStart w:id="486" w:name="_Toc440361345"/>
      <w:bookmarkStart w:id="487" w:name="_Toc440376100"/>
      <w:bookmarkStart w:id="488" w:name="_Toc440376227"/>
      <w:bookmarkStart w:id="489" w:name="_Toc440382492"/>
      <w:bookmarkStart w:id="490" w:name="_Toc440447162"/>
      <w:bookmarkStart w:id="491" w:name="_Toc440632322"/>
      <w:bookmarkStart w:id="492" w:name="_Toc440875095"/>
      <w:bookmarkStart w:id="493" w:name="_Toc441131082"/>
      <w:bookmarkStart w:id="494" w:name="_Toc465774603"/>
      <w:bookmarkStart w:id="495" w:name="_Toc465848832"/>
      <w:r w:rsidRPr="00E71A48">
        <w:rPr>
          <w:szCs w:val="24"/>
        </w:rPr>
        <w:t>Общие положения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5C0B25" w:rsidRPr="005C0B25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5C0B25" w:rsidRPr="005C0B25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5C0B25" w:rsidRPr="005C0B25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6" w:name="_Ref93089454"/>
      <w:bookmarkStart w:id="497" w:name="_Toc439323712"/>
      <w:bookmarkStart w:id="498" w:name="_Toc440361346"/>
      <w:bookmarkStart w:id="499" w:name="_Toc440376101"/>
      <w:bookmarkStart w:id="500" w:name="_Toc440376228"/>
      <w:bookmarkStart w:id="501" w:name="_Toc440382493"/>
      <w:bookmarkStart w:id="502" w:name="_Toc440447163"/>
      <w:bookmarkStart w:id="503" w:name="_Toc440632323"/>
      <w:bookmarkStart w:id="504" w:name="_Toc440875096"/>
      <w:bookmarkStart w:id="505" w:name="_Toc441131083"/>
      <w:bookmarkStart w:id="506" w:name="_Toc465774604"/>
      <w:bookmarkStart w:id="507" w:name="_Toc465848833"/>
      <w:r w:rsidRPr="00E71A48">
        <w:rPr>
          <w:szCs w:val="24"/>
        </w:rPr>
        <w:t>Отборочная стадия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08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 xml:space="preserve">, а </w:t>
      </w:r>
      <w:r w:rsidR="00076D8B" w:rsidRPr="00E71A48">
        <w:rPr>
          <w:sz w:val="24"/>
          <w:szCs w:val="24"/>
        </w:rPr>
        <w:lastRenderedPageBreak/>
        <w:t>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09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508"/>
      <w:bookmarkEnd w:id="509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fldSimple w:instr=" REF _Ref444181467 \r \h  \* MERGEFORMAT ">
        <w:r w:rsidR="005C0B25" w:rsidRPr="005C0B25">
          <w:rPr>
            <w:sz w:val="24"/>
            <w:szCs w:val="24"/>
          </w:rPr>
          <w:t>5.12</w:t>
        </w:r>
      </w:fldSimple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fldSimple w:instr=" REF _Ref306176386 \r \h  \* MERGEFORMAT ">
        <w:r w:rsidR="005C0B25" w:rsidRPr="005C0B25">
          <w:rPr>
            <w:sz w:val="24"/>
            <w:szCs w:val="24"/>
          </w:rPr>
          <w:t>3.3.14</w:t>
        </w:r>
      </w:fldSimple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подложных 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fldSimple w:instr=" REF _Ref306176386 \r \h  \* MERGEFORMAT ">
        <w:r w:rsidR="005C0B25" w:rsidRPr="005C0B25">
          <w:rPr>
            <w:sz w:val="24"/>
            <w:szCs w:val="24"/>
          </w:rPr>
          <w:t>3.3.14</w:t>
        </w:r>
      </w:fldSimple>
      <w:r w:rsidR="007F3FB7" w:rsidRPr="00E71A48">
        <w:rPr>
          <w:sz w:val="24"/>
          <w:szCs w:val="24"/>
        </w:rPr>
        <w:t xml:space="preserve">).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10" w:name="_Ref303670674"/>
      <w:bookmarkStart w:id="511" w:name="_Toc439323713"/>
      <w:bookmarkStart w:id="512" w:name="_Toc440361347"/>
      <w:bookmarkStart w:id="513" w:name="_Toc440376102"/>
      <w:bookmarkStart w:id="514" w:name="_Toc440376229"/>
      <w:bookmarkStart w:id="515" w:name="_Toc440382494"/>
      <w:bookmarkStart w:id="516" w:name="_Toc440447164"/>
      <w:bookmarkStart w:id="517" w:name="_Toc440632324"/>
      <w:bookmarkStart w:id="518" w:name="_Toc440875097"/>
      <w:bookmarkStart w:id="519" w:name="_Toc441131084"/>
      <w:bookmarkStart w:id="520" w:name="_Toc465774605"/>
      <w:bookmarkStart w:id="521" w:name="_Toc465848834"/>
      <w:r w:rsidRPr="00E71A48">
        <w:rPr>
          <w:szCs w:val="24"/>
        </w:rPr>
        <w:t>Проведение переговоров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306138385"/>
      <w:bookmarkStart w:id="523" w:name="_Toc439323714"/>
      <w:bookmarkStart w:id="524" w:name="_Toc440361348"/>
      <w:bookmarkStart w:id="525" w:name="_Toc440376103"/>
      <w:bookmarkStart w:id="526" w:name="_Toc440376230"/>
      <w:bookmarkStart w:id="527" w:name="_Toc440382495"/>
      <w:bookmarkStart w:id="528" w:name="_Toc440447165"/>
      <w:bookmarkStart w:id="529" w:name="_Toc440632325"/>
      <w:bookmarkStart w:id="530" w:name="_Toc440875098"/>
      <w:bookmarkStart w:id="531" w:name="_Toc441131085"/>
      <w:bookmarkStart w:id="532" w:name="_Toc465774606"/>
      <w:bookmarkStart w:id="533" w:name="_Toc465848835"/>
      <w:r w:rsidRPr="00E71A48">
        <w:rPr>
          <w:szCs w:val="24"/>
        </w:rPr>
        <w:t>Оценочная стадия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D0EA7" w:rsidRPr="00E71A4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E71A48">
        <w:rPr>
          <w:sz w:val="24"/>
          <w:szCs w:val="24"/>
        </w:rPr>
        <w:t>оценивает и сопоставляет</w:t>
      </w:r>
      <w:proofErr w:type="gramEnd"/>
      <w:r w:rsidRPr="00E71A48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534" w:name="_Ref303250967"/>
      <w:bookmarkStart w:id="535" w:name="_Toc305697378"/>
      <w:bookmarkStart w:id="536" w:name="_Toc465848836"/>
      <w:bookmarkStart w:id="537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534"/>
      <w:bookmarkEnd w:id="535"/>
      <w:bookmarkEnd w:id="536"/>
      <w:r w:rsidRPr="00E71A48">
        <w:t xml:space="preserve"> </w:t>
      </w:r>
    </w:p>
    <w:bookmarkEnd w:id="537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38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538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39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539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fldSimple w:instr=" REF _Ref465847813 \r \h  \* MERGEFORMAT ">
        <w:r w:rsidR="005C0B25" w:rsidRPr="005C0B25">
          <w:rPr>
            <w:iCs/>
            <w:sz w:val="24"/>
            <w:szCs w:val="24"/>
            <w:lang w:eastAsia="ru-RU"/>
          </w:rPr>
          <w:t>3.7.9</w:t>
        </w:r>
      </w:fldSimple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lastRenderedPageBreak/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5C0B25" w:rsidRPr="005C0B25">
          <w:rPr>
            <w:iCs/>
            <w:sz w:val="24"/>
            <w:szCs w:val="24"/>
            <w:lang w:eastAsia="ru-RU"/>
          </w:rPr>
          <w:t>3.7.3</w:t>
        </w:r>
      </w:fldSimple>
      <w:r w:rsidRPr="00AE1D21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5C0B25" w:rsidRPr="005C0B25">
          <w:rPr>
            <w:iCs/>
            <w:sz w:val="24"/>
            <w:szCs w:val="24"/>
            <w:lang w:eastAsia="ru-RU"/>
          </w:rPr>
          <w:t>3.7.5</w:t>
        </w:r>
      </w:fldSimple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540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540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AE1D21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 xml:space="preserve">По решению </w:t>
      </w:r>
      <w:r w:rsidR="00685336" w:rsidRPr="00AE1D21">
        <w:rPr>
          <w:sz w:val="24"/>
          <w:szCs w:val="24"/>
          <w:lang w:eastAsia="ru-RU"/>
        </w:rPr>
        <w:t xml:space="preserve">Закупочной </w:t>
      </w:r>
      <w:r w:rsidRPr="00AE1D21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17F60" w:rsidRPr="007C47E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41" w:name="_Ref303681924"/>
      <w:bookmarkStart w:id="542" w:name="_Ref303683914"/>
      <w:bookmarkStart w:id="543" w:name="_Toc465848837"/>
      <w:r w:rsidRPr="007C47E3">
        <w:t xml:space="preserve">Подведение итогов </w:t>
      </w:r>
      <w:r w:rsidR="00DF639D" w:rsidRPr="007C47E3">
        <w:t>З</w:t>
      </w:r>
      <w:r w:rsidRPr="007C47E3">
        <w:t>апроса предложений</w:t>
      </w:r>
      <w:bookmarkEnd w:id="541"/>
      <w:bookmarkEnd w:id="542"/>
      <w:bookmarkEnd w:id="54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544" w:name="_Ref440290296"/>
      <w:r w:rsidRPr="00E71A4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E71A48">
        <w:rPr>
          <w:sz w:val="24"/>
          <w:szCs w:val="24"/>
          <w:lang w:eastAsia="ru-RU"/>
        </w:rPr>
        <w:t>определению</w:t>
      </w:r>
      <w:r w:rsidRPr="00E71A48">
        <w:rPr>
          <w:sz w:val="24"/>
          <w:szCs w:val="24"/>
        </w:rPr>
        <w:t xml:space="preserve"> </w:t>
      </w:r>
      <w:r w:rsidR="004D431C" w:rsidRPr="00E71A48">
        <w:rPr>
          <w:sz w:val="24"/>
          <w:szCs w:val="24"/>
        </w:rPr>
        <w:t xml:space="preserve">лучшей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>и запроса предложений</w:t>
      </w:r>
      <w:r w:rsidRPr="00E71A48">
        <w:rPr>
          <w:sz w:val="24"/>
          <w:szCs w:val="24"/>
        </w:rPr>
        <w:t xml:space="preserve">, либо по завершению данной процедуры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без определения </w:t>
      </w:r>
      <w:r w:rsidR="009C744E" w:rsidRPr="00E71A48">
        <w:rPr>
          <w:sz w:val="24"/>
          <w:szCs w:val="24"/>
        </w:rPr>
        <w:t>Участник</w:t>
      </w:r>
      <w:r w:rsidR="004D431C" w:rsidRPr="00E71A48">
        <w:rPr>
          <w:sz w:val="24"/>
          <w:szCs w:val="24"/>
        </w:rPr>
        <w:t xml:space="preserve">а, чья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 xml:space="preserve">а признана лучшей,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54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45" w:name="_Ref303251044"/>
      <w:bookmarkStart w:id="546" w:name="_Toc465848838"/>
      <w:bookmarkStart w:id="547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545"/>
      <w:bookmarkEnd w:id="546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54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54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54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54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55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55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51" w:name="_Ref303683929"/>
      <w:bookmarkStart w:id="552" w:name="_Toc465848839"/>
      <w:r w:rsidRPr="00E71A48"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547"/>
      <w:bookmarkEnd w:id="551"/>
      <w:bookmarkEnd w:id="552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553" w:name="_Ref294695403"/>
      <w:bookmarkStart w:id="554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553"/>
      <w:bookmarkEnd w:id="554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555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555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5C0B25" w:rsidRPr="005C0B25">
          <w:rPr>
            <w:bCs w:val="0"/>
            <w:sz w:val="24"/>
            <w:szCs w:val="24"/>
          </w:rPr>
          <w:t xml:space="preserve"> 1.2.6 </w:t>
        </w:r>
      </w:fldSimple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294695403 \n \h  \* MERGEFORMAT ">
        <w:r w:rsidR="005C0B25" w:rsidRPr="005C0B25">
          <w:rPr>
            <w:bCs w:val="0"/>
            <w:sz w:val="24"/>
            <w:szCs w:val="24"/>
          </w:rPr>
          <w:t>3.10.3</w:t>
        </w:r>
      </w:fldSimple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305979053 \r \h  \* MERGEFORMAT ">
        <w:r w:rsidR="005C0B25" w:rsidRPr="005C0B25">
          <w:rPr>
            <w:bCs w:val="0"/>
            <w:sz w:val="24"/>
            <w:szCs w:val="24"/>
          </w:rPr>
          <w:t>3.10.4</w:t>
        </w:r>
      </w:fldSimple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 xml:space="preserve">».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</w:t>
      </w:r>
      <w:r w:rsidR="00C12FA4" w:rsidRPr="00E71A48">
        <w:rPr>
          <w:sz w:val="24"/>
          <w:szCs w:val="24"/>
        </w:rPr>
        <w:lastRenderedPageBreak/>
        <w:t>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556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557" w:name="_Toc181693189"/>
      <w:bookmarkStart w:id="558" w:name="_Ref190680463"/>
      <w:bookmarkStart w:id="559" w:name="_Ref306140410"/>
      <w:bookmarkStart w:id="560" w:name="_Ref306142159"/>
      <w:bookmarkStart w:id="561" w:name="_Toc465848840"/>
      <w:bookmarkStart w:id="562" w:name="_Ref303102866"/>
      <w:bookmarkStart w:id="563" w:name="_Toc305835589"/>
      <w:bookmarkStart w:id="564" w:name="_Ref303683952"/>
      <w:bookmarkStart w:id="565" w:name="__RefNumPara__840_922829174"/>
      <w:bookmarkEnd w:id="556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557"/>
      <w:bookmarkEnd w:id="558"/>
      <w:bookmarkEnd w:id="559"/>
      <w:bookmarkEnd w:id="560"/>
      <w:bookmarkEnd w:id="561"/>
      <w:r w:rsidRPr="00414CAF">
        <w:t xml:space="preserve"> </w:t>
      </w:r>
      <w:bookmarkEnd w:id="562"/>
      <w:bookmarkEnd w:id="563"/>
    </w:p>
    <w:p w:rsidR="00932C0A" w:rsidRPr="00C12FA4" w:rsidRDefault="00414CAF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</w:t>
      </w:r>
      <w:r w:rsidR="00C3704B">
        <w:rPr>
          <w:sz w:val="24"/>
          <w:szCs w:val="24"/>
        </w:rPr>
        <w:t>Исполнителя</w:t>
      </w:r>
      <w:r w:rsidRPr="00C12FA4">
        <w:rPr>
          <w:sz w:val="24"/>
          <w:szCs w:val="24"/>
        </w:rPr>
        <w:t xml:space="preserve">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523233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2</w:t>
      </w:r>
      <w:r w:rsidR="00523233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566" w:name="_Ref303694483"/>
      <w:bookmarkStart w:id="567" w:name="_Toc305835590"/>
      <w:bookmarkStart w:id="568" w:name="_Ref306140451"/>
      <w:bookmarkStart w:id="569" w:name="_Toc465848841"/>
      <w:r w:rsidRPr="006E1884">
        <w:t xml:space="preserve">Уведомление о результатах </w:t>
      </w:r>
      <w:bookmarkEnd w:id="566"/>
      <w:bookmarkEnd w:id="567"/>
      <w:r w:rsidRPr="006E1884">
        <w:t>запроса предложений</w:t>
      </w:r>
      <w:bookmarkEnd w:id="568"/>
      <w:bookmarkEnd w:id="569"/>
    </w:p>
    <w:bookmarkEnd w:id="564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5C0B25" w:rsidRPr="005C0B25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856CFC">
      <w:pPr>
        <w:pStyle w:val="a0"/>
        <w:numPr>
          <w:ilvl w:val="4"/>
          <w:numId w:val="78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856CFC">
      <w:pPr>
        <w:pStyle w:val="a0"/>
        <w:numPr>
          <w:ilvl w:val="4"/>
          <w:numId w:val="78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570" w:name="_Ref440270568"/>
      <w:bookmarkStart w:id="571" w:name="_Ref440274159"/>
      <w:bookmarkStart w:id="572" w:name="_Ref440292555"/>
      <w:bookmarkStart w:id="573" w:name="_Ref440292779"/>
      <w:bookmarkStart w:id="574" w:name="_Toc465848842"/>
      <w:r>
        <w:rPr>
          <w:szCs w:val="24"/>
        </w:rPr>
        <w:lastRenderedPageBreak/>
        <w:t>Техническая часть</w:t>
      </w:r>
      <w:bookmarkEnd w:id="570"/>
      <w:bookmarkEnd w:id="571"/>
      <w:bookmarkEnd w:id="572"/>
      <w:bookmarkEnd w:id="573"/>
      <w:bookmarkEnd w:id="574"/>
      <w:r w:rsidRPr="00E71A48">
        <w:rPr>
          <w:szCs w:val="24"/>
        </w:rPr>
        <w:t xml:space="preserve"> </w:t>
      </w:r>
    </w:p>
    <w:p w:rsidR="002B5044" w:rsidRPr="000661B3" w:rsidRDefault="002B5044" w:rsidP="0021751A">
      <w:pPr>
        <w:pStyle w:val="2"/>
        <w:ind w:left="1701" w:hanging="1134"/>
      </w:pPr>
      <w:bookmarkStart w:id="575" w:name="_Toc176064097"/>
      <w:bookmarkStart w:id="576" w:name="_Toc176338525"/>
      <w:bookmarkStart w:id="577" w:name="_Toc180399753"/>
      <w:bookmarkStart w:id="578" w:name="_Toc189457101"/>
      <w:bookmarkStart w:id="579" w:name="_Toc189461737"/>
      <w:bookmarkStart w:id="580" w:name="_Toc189462011"/>
      <w:bookmarkStart w:id="581" w:name="_Toc191273610"/>
      <w:bookmarkStart w:id="582" w:name="_Toc423421726"/>
      <w:bookmarkStart w:id="583" w:name="_Toc465848843"/>
      <w:bookmarkStart w:id="584" w:name="_Toc167189319"/>
      <w:bookmarkStart w:id="585" w:name="_Toc168725254"/>
      <w:r w:rsidRPr="00C12FA4">
        <w:t xml:space="preserve">Перечень, объемы и </w:t>
      </w:r>
      <w:r w:rsidRPr="000661B3">
        <w:t xml:space="preserve">характеристики </w:t>
      </w:r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r w:rsidR="00C3704B" w:rsidRPr="000661B3">
        <w:t>закупаемых услуг</w:t>
      </w:r>
      <w:bookmarkEnd w:id="583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86" w:name="_Toc439166311"/>
      <w:bookmarkStart w:id="587" w:name="_Toc439170659"/>
      <w:bookmarkStart w:id="588" w:name="_Toc439172761"/>
      <w:bookmarkStart w:id="589" w:name="_Toc439173205"/>
      <w:bookmarkStart w:id="590" w:name="_Toc439238199"/>
      <w:bookmarkStart w:id="591" w:name="_Toc439252751"/>
      <w:bookmarkStart w:id="592" w:name="_Toc439323609"/>
      <w:bookmarkStart w:id="593" w:name="_Toc439323725"/>
      <w:bookmarkStart w:id="594" w:name="_Toc440361359"/>
      <w:bookmarkStart w:id="595" w:name="_Toc440376114"/>
      <w:bookmarkStart w:id="596" w:name="_Toc440376241"/>
      <w:bookmarkStart w:id="597" w:name="_Toc440382503"/>
      <w:bookmarkStart w:id="598" w:name="_Toc440447173"/>
      <w:bookmarkStart w:id="599" w:name="_Toc440632334"/>
      <w:bookmarkStart w:id="600" w:name="_Toc440875107"/>
      <w:bookmarkStart w:id="601" w:name="_Toc441131094"/>
      <w:bookmarkStart w:id="602" w:name="_Toc465774615"/>
      <w:bookmarkStart w:id="603" w:name="_Toc465848844"/>
      <w:r w:rsidRPr="000661B3">
        <w:rPr>
          <w:b w:val="0"/>
          <w:szCs w:val="24"/>
        </w:rPr>
        <w:t>Техническ</w:t>
      </w:r>
      <w:r w:rsidR="003776BB" w:rsidRPr="000661B3">
        <w:rPr>
          <w:b w:val="0"/>
          <w:szCs w:val="24"/>
        </w:rPr>
        <w:t>о</w:t>
      </w:r>
      <w:proofErr w:type="gramStart"/>
      <w:r w:rsidR="003776BB" w:rsidRPr="000661B3">
        <w:rPr>
          <w:b w:val="0"/>
          <w:szCs w:val="24"/>
        </w:rPr>
        <w:t>е(</w:t>
      </w:r>
      <w:proofErr w:type="spellStart"/>
      <w:proofErr w:type="gramEnd"/>
      <w:r w:rsidRPr="000661B3">
        <w:rPr>
          <w:b w:val="0"/>
          <w:szCs w:val="24"/>
        </w:rPr>
        <w:t>ие</w:t>
      </w:r>
      <w:proofErr w:type="spellEnd"/>
      <w:r w:rsidR="003776BB" w:rsidRPr="000661B3">
        <w:rPr>
          <w:b w:val="0"/>
          <w:szCs w:val="24"/>
        </w:rPr>
        <w:t>)</w:t>
      </w:r>
      <w:r w:rsidRPr="000661B3">
        <w:rPr>
          <w:b w:val="0"/>
          <w:szCs w:val="24"/>
        </w:rPr>
        <w:t xml:space="preserve"> задани</w:t>
      </w:r>
      <w:r w:rsidR="003776BB" w:rsidRPr="000661B3">
        <w:rPr>
          <w:b w:val="0"/>
          <w:szCs w:val="24"/>
        </w:rPr>
        <w:t>е(</w:t>
      </w:r>
      <w:r w:rsidRPr="000661B3">
        <w:rPr>
          <w:b w:val="0"/>
          <w:szCs w:val="24"/>
        </w:rPr>
        <w:t>я</w:t>
      </w:r>
      <w:r w:rsidR="003776BB" w:rsidRPr="000661B3">
        <w:rPr>
          <w:b w:val="0"/>
          <w:szCs w:val="24"/>
        </w:rPr>
        <w:t>)</w:t>
      </w:r>
      <w:r w:rsidRPr="000661B3">
        <w:rPr>
          <w:b w:val="0"/>
          <w:szCs w:val="24"/>
        </w:rPr>
        <w:t xml:space="preserve"> </w:t>
      </w:r>
      <w:r w:rsidR="00A154B7" w:rsidRPr="000661B3">
        <w:rPr>
          <w:b w:val="0"/>
          <w:szCs w:val="24"/>
        </w:rPr>
        <w:t xml:space="preserve">по Лоту №1 (подраздел </w:t>
      </w:r>
      <w:fldSimple w:instr=" REF _Ref440275279 \r \h  \* MERGEFORMAT ">
        <w:r w:rsidR="005C0B25" w:rsidRPr="000661B3">
          <w:rPr>
            <w:b w:val="0"/>
            <w:szCs w:val="24"/>
          </w:rPr>
          <w:t>1.1.4</w:t>
        </w:r>
      </w:fldSimple>
      <w:r w:rsidR="00A154B7" w:rsidRPr="000661B3">
        <w:rPr>
          <w:b w:val="0"/>
          <w:szCs w:val="24"/>
        </w:rPr>
        <w:t>)</w:t>
      </w:r>
      <w:r w:rsidRPr="000661B3">
        <w:rPr>
          <w:b w:val="0"/>
          <w:szCs w:val="24"/>
        </w:rPr>
        <w:t xml:space="preserve"> изложен</w:t>
      </w:r>
      <w:r w:rsidR="00F463E8" w:rsidRPr="000661B3">
        <w:rPr>
          <w:b w:val="0"/>
          <w:szCs w:val="24"/>
        </w:rPr>
        <w:t>о(</w:t>
      </w:r>
      <w:proofErr w:type="spellStart"/>
      <w:r w:rsidRPr="000661B3">
        <w:rPr>
          <w:b w:val="0"/>
          <w:szCs w:val="24"/>
        </w:rPr>
        <w:t>ы</w:t>
      </w:r>
      <w:proofErr w:type="spellEnd"/>
      <w:r w:rsidR="00F463E8" w:rsidRPr="000661B3">
        <w:rPr>
          <w:b w:val="0"/>
          <w:szCs w:val="24"/>
        </w:rPr>
        <w:t>)</w:t>
      </w:r>
      <w:r w:rsidRPr="000661B3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0661B3">
        <w:rPr>
          <w:b w:val="0"/>
          <w:szCs w:val="24"/>
        </w:rPr>
        <w:t>Участник</w:t>
      </w:r>
      <w:r w:rsidRPr="000661B3">
        <w:rPr>
          <w:b w:val="0"/>
          <w:szCs w:val="24"/>
        </w:rPr>
        <w:t>ам вместе с ней в качестве</w:t>
      </w:r>
      <w:r w:rsidRPr="003803A7">
        <w:rPr>
          <w:b w:val="0"/>
          <w:szCs w:val="24"/>
        </w:rPr>
        <w:t xml:space="preserve"> отдельного документа.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2B5044" w:rsidRPr="003803A7" w:rsidRDefault="002B5044" w:rsidP="0021751A">
      <w:pPr>
        <w:pStyle w:val="2"/>
        <w:ind w:left="1701" w:hanging="1134"/>
      </w:pPr>
      <w:bookmarkStart w:id="604" w:name="_Ref194832984"/>
      <w:bookmarkStart w:id="605" w:name="_Ref197686508"/>
      <w:bookmarkStart w:id="606" w:name="_Toc423421727"/>
      <w:bookmarkStart w:id="607" w:name="_Toc465848845"/>
      <w:r w:rsidRPr="003803A7">
        <w:t xml:space="preserve">Требование к </w:t>
      </w:r>
      <w:bookmarkEnd w:id="604"/>
      <w:bookmarkEnd w:id="605"/>
      <w:bookmarkEnd w:id="606"/>
      <w:r w:rsidR="00C3704B">
        <w:t>закупаемым услугам</w:t>
      </w:r>
      <w:bookmarkEnd w:id="607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08" w:name="_Toc439166314"/>
      <w:bookmarkStart w:id="609" w:name="_Toc439170662"/>
      <w:bookmarkStart w:id="610" w:name="_Toc439172764"/>
      <w:bookmarkStart w:id="611" w:name="_Toc439173208"/>
      <w:bookmarkStart w:id="612" w:name="_Toc439238202"/>
      <w:bookmarkStart w:id="613" w:name="_Toc439252754"/>
      <w:bookmarkStart w:id="614" w:name="_Toc439323612"/>
      <w:bookmarkStart w:id="615" w:name="_Toc439323728"/>
      <w:bookmarkStart w:id="616" w:name="_Toc440361362"/>
      <w:bookmarkStart w:id="617" w:name="_Toc440376117"/>
      <w:bookmarkStart w:id="618" w:name="_Toc440376244"/>
      <w:bookmarkStart w:id="619" w:name="_Toc440382505"/>
      <w:bookmarkStart w:id="620" w:name="_Toc440447175"/>
      <w:bookmarkStart w:id="621" w:name="_Toc440632336"/>
      <w:bookmarkStart w:id="622" w:name="_Toc440875109"/>
      <w:bookmarkStart w:id="623" w:name="_Toc441131096"/>
      <w:bookmarkStart w:id="624" w:name="_Toc465774617"/>
      <w:bookmarkStart w:id="625" w:name="_Toc465848846"/>
      <w:bookmarkStart w:id="626" w:name="_Ref194833053"/>
      <w:bookmarkStart w:id="627" w:name="_Ref223496951"/>
      <w:bookmarkStart w:id="628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</w:t>
      </w:r>
      <w:proofErr w:type="spellStart"/>
      <w:r w:rsidR="003776BB" w:rsidRPr="003776BB">
        <w:rPr>
          <w:b w:val="0"/>
          <w:szCs w:val="24"/>
          <w:lang w:eastAsia="ru-RU"/>
        </w:rPr>
        <w:t>й</w:t>
      </w:r>
      <w:proofErr w:type="spellEnd"/>
      <w:r w:rsidR="003776BB" w:rsidRPr="003776BB">
        <w:rPr>
          <w:b w:val="0"/>
          <w:szCs w:val="24"/>
          <w:lang w:eastAsia="ru-RU"/>
        </w:rPr>
        <w:t xml:space="preserve">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629" w:name="_Toc461808930"/>
      <w:bookmarkStart w:id="630" w:name="_Toc464120639"/>
      <w:bookmarkStart w:id="631" w:name="_Toc465848847"/>
      <w:bookmarkEnd w:id="584"/>
      <w:bookmarkEnd w:id="585"/>
      <w:bookmarkEnd w:id="626"/>
      <w:bookmarkEnd w:id="627"/>
      <w:bookmarkEnd w:id="628"/>
      <w:r w:rsidRPr="00AE1D21">
        <w:t>Альтернативные предложения</w:t>
      </w:r>
      <w:bookmarkStart w:id="632" w:name="_Ref56252639"/>
      <w:bookmarkEnd w:id="629"/>
      <w:bookmarkEnd w:id="630"/>
      <w:bookmarkEnd w:id="631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633" w:name="_Toc461808802"/>
      <w:bookmarkStart w:id="634" w:name="_Toc461808931"/>
      <w:bookmarkStart w:id="635" w:name="_Toc464120640"/>
      <w:bookmarkStart w:id="636" w:name="_Toc465774619"/>
      <w:bookmarkStart w:id="637" w:name="_Toc465848848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632"/>
      <w:bookmarkEnd w:id="633"/>
      <w:bookmarkEnd w:id="634"/>
      <w:bookmarkEnd w:id="635"/>
      <w:bookmarkEnd w:id="636"/>
      <w:bookmarkEnd w:id="637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638" w:name="_Ref440270602"/>
      <w:bookmarkStart w:id="639" w:name="_Toc465848849"/>
      <w:bookmarkEnd w:id="5"/>
      <w:bookmarkEnd w:id="565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638"/>
      <w:bookmarkEnd w:id="639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640" w:name="_Ref55336310"/>
      <w:bookmarkStart w:id="641" w:name="_Toc57314672"/>
      <w:bookmarkStart w:id="642" w:name="_Toc69728986"/>
      <w:bookmarkStart w:id="643" w:name="_Toc98253919"/>
      <w:bookmarkStart w:id="644" w:name="_Toc165173847"/>
      <w:bookmarkStart w:id="645" w:name="_Toc423423667"/>
      <w:bookmarkStart w:id="646" w:name="_Toc465848850"/>
      <w:r w:rsidRPr="00F647F7">
        <w:t xml:space="preserve">Письмо о подаче оферты </w:t>
      </w:r>
      <w:bookmarkStart w:id="647" w:name="_Ref22846535"/>
      <w:r w:rsidRPr="00F647F7">
        <w:t>(</w:t>
      </w:r>
      <w:bookmarkEnd w:id="647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640"/>
      <w:bookmarkEnd w:id="641"/>
      <w:bookmarkEnd w:id="642"/>
      <w:bookmarkEnd w:id="643"/>
      <w:bookmarkEnd w:id="644"/>
      <w:bookmarkEnd w:id="645"/>
      <w:bookmarkEnd w:id="646"/>
    </w:p>
    <w:p w:rsidR="004F4D80" w:rsidRPr="00C236C0" w:rsidRDefault="004F4D80" w:rsidP="004F4D80">
      <w:pPr>
        <w:pStyle w:val="3"/>
        <w:rPr>
          <w:szCs w:val="24"/>
        </w:rPr>
      </w:pPr>
      <w:bookmarkStart w:id="648" w:name="_Toc98253920"/>
      <w:bookmarkStart w:id="649" w:name="_Toc157248174"/>
      <w:bookmarkStart w:id="650" w:name="_Toc157496543"/>
      <w:bookmarkStart w:id="651" w:name="_Toc158206082"/>
      <w:bookmarkStart w:id="652" w:name="_Toc164057767"/>
      <w:bookmarkStart w:id="653" w:name="_Toc164137117"/>
      <w:bookmarkStart w:id="654" w:name="_Toc164161277"/>
      <w:bookmarkStart w:id="655" w:name="_Toc165173848"/>
      <w:bookmarkStart w:id="656" w:name="_Toc439170673"/>
      <w:bookmarkStart w:id="657" w:name="_Toc439172775"/>
      <w:bookmarkStart w:id="658" w:name="_Toc439173219"/>
      <w:bookmarkStart w:id="659" w:name="_Toc439238213"/>
      <w:bookmarkStart w:id="660" w:name="_Toc440361369"/>
      <w:bookmarkStart w:id="661" w:name="_Toc440376124"/>
      <w:bookmarkStart w:id="662" w:name="_Toc465774622"/>
      <w:bookmarkStart w:id="663" w:name="_Toc465848851"/>
      <w:r w:rsidRPr="00C236C0">
        <w:rPr>
          <w:szCs w:val="24"/>
        </w:rPr>
        <w:t>Форма письма о подаче оферты</w:t>
      </w:r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664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D97AE7">
              <w:rPr>
                <w:rStyle w:val="aa"/>
                <w:b w:val="0"/>
                <w:i w:val="0"/>
              </w:rPr>
              <w:t>/</w:t>
            </w: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имеет правовой статус оферты и действует</w:t>
      </w:r>
      <w:proofErr w:type="gramEnd"/>
      <w:r w:rsidRPr="00AE1D21">
        <w:rPr>
          <w:sz w:val="24"/>
          <w:szCs w:val="24"/>
        </w:rPr>
        <w:t xml:space="preserve">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вы не </w:t>
      </w:r>
      <w:proofErr w:type="gramStart"/>
      <w:r w:rsidRPr="00AE1D21">
        <w:rPr>
          <w:sz w:val="24"/>
          <w:szCs w:val="24"/>
        </w:rPr>
        <w:t>отвечаете и не имеете</w:t>
      </w:r>
      <w:proofErr w:type="gramEnd"/>
      <w:r w:rsidRPr="00AE1D21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0661B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0661B3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0661B3">
        <w:rPr>
          <w:sz w:val="24"/>
          <w:szCs w:val="24"/>
        </w:rPr>
        <w:t xml:space="preserve"> в составе подаваемой Заявки Соглашение о неустойке </w:t>
      </w:r>
      <w:r w:rsidRPr="000661B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0661B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0661B3">
        <w:rPr>
          <w:spacing w:val="-1"/>
          <w:sz w:val="24"/>
          <w:szCs w:val="24"/>
        </w:rPr>
        <w:t>,</w:t>
      </w:r>
      <w:r w:rsidR="005C0B25" w:rsidRPr="000661B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0661B3">
        <w:rPr>
          <w:sz w:val="24"/>
          <w:szCs w:val="24"/>
        </w:rPr>
        <w:t xml:space="preserve"> в установленный в документации о закупке срок</w:t>
      </w:r>
      <w:r w:rsidRPr="000661B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665" w:name="_Toc98253921"/>
      <w:bookmarkStart w:id="666" w:name="_Toc157248175"/>
      <w:bookmarkStart w:id="667" w:name="_Toc157496544"/>
      <w:bookmarkStart w:id="668" w:name="_Toc158206083"/>
      <w:bookmarkStart w:id="669" w:name="_Toc164057768"/>
      <w:bookmarkStart w:id="670" w:name="_Toc164137118"/>
      <w:bookmarkStart w:id="671" w:name="_Toc164161278"/>
      <w:bookmarkStart w:id="672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673" w:name="_Toc439170674"/>
      <w:bookmarkStart w:id="674" w:name="_Toc439172776"/>
      <w:bookmarkStart w:id="675" w:name="_Toc439173220"/>
      <w:bookmarkStart w:id="676" w:name="_Toc439238214"/>
      <w:bookmarkStart w:id="677" w:name="_Toc439252762"/>
      <w:bookmarkStart w:id="678" w:name="_Toc439323736"/>
      <w:bookmarkStart w:id="679" w:name="_Toc440361370"/>
      <w:bookmarkStart w:id="680" w:name="_Toc440376125"/>
      <w:bookmarkStart w:id="681" w:name="_Toc440376252"/>
      <w:bookmarkStart w:id="682" w:name="_Toc440382510"/>
      <w:bookmarkStart w:id="683" w:name="_Toc440447180"/>
      <w:bookmarkStart w:id="684" w:name="_Toc440632341"/>
      <w:bookmarkStart w:id="685" w:name="_Toc440875113"/>
      <w:bookmarkStart w:id="686" w:name="_Toc441131100"/>
      <w:bookmarkStart w:id="687" w:name="_Toc465774623"/>
      <w:bookmarkStart w:id="688" w:name="_Toc465848852"/>
      <w:r w:rsidRPr="00C236C0">
        <w:rPr>
          <w:szCs w:val="24"/>
        </w:rPr>
        <w:lastRenderedPageBreak/>
        <w:t>Инструкции по заполнению</w:t>
      </w:r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523233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3.3.4</w:t>
      </w:r>
      <w:r w:rsidR="00523233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523233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3.3.1.6</w:t>
      </w:r>
      <w:r w:rsidR="00523233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523233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3.3.1.7</w:t>
      </w:r>
      <w:r w:rsidR="00523233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89" w:name="_Ref55335821"/>
      <w:bookmarkStart w:id="690" w:name="_Ref55336345"/>
      <w:bookmarkStart w:id="691" w:name="_Toc57314674"/>
      <w:bookmarkStart w:id="692" w:name="_Toc69728988"/>
      <w:bookmarkStart w:id="693" w:name="_Toc98253922"/>
      <w:bookmarkStart w:id="69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695" w:name="_Ref440271964"/>
      <w:bookmarkStart w:id="696" w:name="_Toc440361371"/>
      <w:bookmarkStart w:id="697" w:name="_Toc440376126"/>
      <w:bookmarkStart w:id="698" w:name="_Toc465848853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695"/>
      <w:bookmarkEnd w:id="696"/>
      <w:bookmarkEnd w:id="697"/>
      <w:bookmarkEnd w:id="69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699" w:name="_Toc439238216"/>
      <w:bookmarkStart w:id="700" w:name="_Toc439252764"/>
      <w:bookmarkStart w:id="701" w:name="_Toc439323738"/>
      <w:bookmarkStart w:id="702" w:name="_Toc440361372"/>
      <w:bookmarkStart w:id="703" w:name="_Toc440376127"/>
      <w:bookmarkStart w:id="704" w:name="_Toc440376254"/>
      <w:bookmarkStart w:id="705" w:name="_Toc440382512"/>
      <w:bookmarkStart w:id="706" w:name="_Toc440447182"/>
      <w:bookmarkStart w:id="707" w:name="_Toc440632343"/>
      <w:bookmarkStart w:id="708" w:name="_Toc440875115"/>
      <w:bookmarkStart w:id="709" w:name="_Toc441131102"/>
      <w:bookmarkStart w:id="710" w:name="_Toc465774625"/>
      <w:bookmarkStart w:id="711" w:name="_Toc465848854"/>
      <w:r w:rsidRPr="009F5821">
        <w:rPr>
          <w:szCs w:val="24"/>
        </w:rPr>
        <w:t xml:space="preserve">Форма </w:t>
      </w:r>
      <w:proofErr w:type="spellStart"/>
      <w:r w:rsidRPr="009F5821">
        <w:rPr>
          <w:szCs w:val="24"/>
        </w:rPr>
        <w:t>Антикоррупционных</w:t>
      </w:r>
      <w:proofErr w:type="spellEnd"/>
      <w:r w:rsidRPr="009F5821">
        <w:rPr>
          <w:szCs w:val="24"/>
        </w:rPr>
        <w:t xml:space="preserve"> обязательств</w:t>
      </w:r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</w:t>
      </w:r>
      <w:proofErr w:type="spellStart"/>
      <w:r w:rsidRPr="00AE1D21">
        <w:rPr>
          <w:i/>
          <w:sz w:val="24"/>
          <w:szCs w:val="24"/>
        </w:rPr>
        <w:t>веб-сайте</w:t>
      </w:r>
      <w:proofErr w:type="spellEnd"/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712" w:name="_Toc423423668"/>
      <w:bookmarkStart w:id="713" w:name="_Ref440271072"/>
      <w:bookmarkStart w:id="714" w:name="_Ref440273986"/>
      <w:bookmarkStart w:id="715" w:name="_Ref440274337"/>
      <w:bookmarkStart w:id="716" w:name="_Ref440274913"/>
      <w:bookmarkStart w:id="717" w:name="_Ref440284918"/>
      <w:bookmarkStart w:id="718" w:name="_Toc465848855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689"/>
      <w:bookmarkEnd w:id="690"/>
      <w:bookmarkEnd w:id="691"/>
      <w:bookmarkEnd w:id="692"/>
      <w:bookmarkEnd w:id="693"/>
      <w:bookmarkEnd w:id="694"/>
      <w:bookmarkEnd w:id="712"/>
      <w:bookmarkEnd w:id="713"/>
      <w:bookmarkEnd w:id="714"/>
      <w:bookmarkEnd w:id="715"/>
      <w:bookmarkEnd w:id="716"/>
      <w:bookmarkEnd w:id="717"/>
      <w:bookmarkEnd w:id="71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19" w:name="_Toc98253923"/>
      <w:bookmarkStart w:id="720" w:name="_Toc157248177"/>
      <w:bookmarkStart w:id="721" w:name="_Toc157496546"/>
      <w:bookmarkStart w:id="722" w:name="_Toc158206085"/>
      <w:bookmarkStart w:id="723" w:name="_Toc164057770"/>
      <w:bookmarkStart w:id="724" w:name="_Toc164137120"/>
      <w:bookmarkStart w:id="725" w:name="_Toc164161280"/>
      <w:bookmarkStart w:id="726" w:name="_Toc165173851"/>
      <w:bookmarkStart w:id="727" w:name="_Ref264038986"/>
      <w:bookmarkStart w:id="728" w:name="_Ref264359294"/>
      <w:bookmarkStart w:id="729" w:name="_Toc439170676"/>
      <w:bookmarkStart w:id="730" w:name="_Toc439172778"/>
      <w:bookmarkStart w:id="731" w:name="_Toc439173222"/>
      <w:bookmarkStart w:id="732" w:name="_Toc439238218"/>
      <w:bookmarkStart w:id="733" w:name="_Toc439252766"/>
      <w:bookmarkStart w:id="734" w:name="_Toc439323740"/>
      <w:bookmarkStart w:id="735" w:name="_Toc440361374"/>
      <w:bookmarkStart w:id="736" w:name="_Toc440376129"/>
      <w:bookmarkStart w:id="737" w:name="_Toc440376256"/>
      <w:bookmarkStart w:id="738" w:name="_Toc440382514"/>
      <w:bookmarkStart w:id="739" w:name="_Toc440447184"/>
      <w:bookmarkStart w:id="740" w:name="_Toc440632345"/>
      <w:bookmarkStart w:id="741" w:name="_Toc440875117"/>
      <w:bookmarkStart w:id="742" w:name="_Toc441131104"/>
      <w:bookmarkStart w:id="743" w:name="_Toc465774627"/>
      <w:bookmarkStart w:id="744" w:name="_Toc465848856"/>
      <w:r w:rsidRPr="00C236C0">
        <w:rPr>
          <w:szCs w:val="24"/>
        </w:rPr>
        <w:t xml:space="preserve">Форма </w:t>
      </w:r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r w:rsidR="00492C8B">
        <w:rPr>
          <w:szCs w:val="24"/>
        </w:rPr>
        <w:t>Сводной таблицы стоимости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742"/>
      <w:bookmarkEnd w:id="743"/>
      <w:bookmarkEnd w:id="74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sz w:val="24"/>
                <w:szCs w:val="24"/>
              </w:rPr>
              <w:t>/</w:t>
            </w:r>
            <w:proofErr w:type="spellStart"/>
            <w:r w:rsidRPr="00843BB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Ед. </w:t>
            </w:r>
            <w:proofErr w:type="spellStart"/>
            <w:r w:rsidRPr="00843BBD">
              <w:rPr>
                <w:sz w:val="24"/>
                <w:szCs w:val="24"/>
              </w:rPr>
              <w:t>изм</w:t>
            </w:r>
            <w:proofErr w:type="spellEnd"/>
            <w:r w:rsidRPr="00843BB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745" w:name="_Toc176765534"/>
      <w:bookmarkStart w:id="746" w:name="_Toc198979983"/>
      <w:bookmarkStart w:id="747" w:name="_Toc217466315"/>
      <w:bookmarkStart w:id="748" w:name="_Toc217702856"/>
      <w:bookmarkStart w:id="749" w:name="_Toc233601974"/>
      <w:bookmarkStart w:id="750" w:name="_Toc263343460"/>
      <w:r w:rsidRPr="00F647F7">
        <w:rPr>
          <w:b w:val="0"/>
          <w:szCs w:val="24"/>
        </w:rPr>
        <w:br w:type="page"/>
      </w:r>
      <w:bookmarkStart w:id="751" w:name="_Toc439170677"/>
      <w:bookmarkStart w:id="752" w:name="_Toc439172779"/>
      <w:bookmarkStart w:id="753" w:name="_Toc439173223"/>
      <w:bookmarkStart w:id="754" w:name="_Toc439238219"/>
      <w:bookmarkStart w:id="755" w:name="_Toc439252767"/>
      <w:bookmarkStart w:id="756" w:name="_Toc439323741"/>
      <w:bookmarkStart w:id="757" w:name="_Toc440361375"/>
      <w:bookmarkStart w:id="758" w:name="_Toc440376130"/>
      <w:bookmarkStart w:id="759" w:name="_Toc440376257"/>
      <w:bookmarkStart w:id="760" w:name="_Toc440382515"/>
      <w:bookmarkStart w:id="761" w:name="_Toc440447185"/>
      <w:bookmarkStart w:id="762" w:name="_Toc440632346"/>
      <w:bookmarkStart w:id="763" w:name="_Toc440875118"/>
      <w:bookmarkStart w:id="764" w:name="_Toc441131105"/>
      <w:bookmarkStart w:id="765" w:name="_Toc465774628"/>
      <w:bookmarkStart w:id="766" w:name="_Toc465848857"/>
      <w:r w:rsidRPr="00C236C0">
        <w:rPr>
          <w:szCs w:val="24"/>
        </w:rPr>
        <w:lastRenderedPageBreak/>
        <w:t>Инструкции по заполнению</w:t>
      </w:r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523233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523233">
        <w:rPr>
          <w:bCs w:val="0"/>
          <w:sz w:val="24"/>
          <w:szCs w:val="24"/>
        </w:rPr>
      </w:r>
      <w:r w:rsidR="00523233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5.3</w:t>
      </w:r>
      <w:r w:rsidR="00523233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работ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767" w:name="_Ref86826666"/>
      <w:bookmarkStart w:id="768" w:name="_Toc90385112"/>
      <w:bookmarkStart w:id="769" w:name="_Toc98253925"/>
      <w:bookmarkStart w:id="770" w:name="_Toc165173853"/>
      <w:bookmarkStart w:id="771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772" w:name="_Ref440537086"/>
      <w:bookmarkStart w:id="773" w:name="_Toc465848858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767"/>
      <w:bookmarkEnd w:id="768"/>
      <w:bookmarkEnd w:id="769"/>
      <w:bookmarkEnd w:id="770"/>
      <w:bookmarkEnd w:id="771"/>
      <w:bookmarkEnd w:id="772"/>
      <w:bookmarkEnd w:id="77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74" w:name="_Toc90385113"/>
      <w:bookmarkStart w:id="775" w:name="_Toc98253926"/>
      <w:bookmarkStart w:id="776" w:name="_Toc157248180"/>
      <w:bookmarkStart w:id="777" w:name="_Toc157496549"/>
      <w:bookmarkStart w:id="778" w:name="_Toc158206088"/>
      <w:bookmarkStart w:id="779" w:name="_Toc164057773"/>
      <w:bookmarkStart w:id="780" w:name="_Toc164137123"/>
      <w:bookmarkStart w:id="781" w:name="_Toc164161283"/>
      <w:bookmarkStart w:id="782" w:name="_Toc165173854"/>
      <w:bookmarkStart w:id="783" w:name="_Ref193690005"/>
      <w:bookmarkStart w:id="784" w:name="_Toc439170679"/>
      <w:bookmarkStart w:id="785" w:name="_Toc439172781"/>
      <w:bookmarkStart w:id="786" w:name="_Toc439173225"/>
      <w:bookmarkStart w:id="787" w:name="_Toc439238221"/>
      <w:bookmarkStart w:id="788" w:name="_Toc439252769"/>
      <w:bookmarkStart w:id="789" w:name="_Toc439323743"/>
      <w:bookmarkStart w:id="790" w:name="_Toc440361377"/>
      <w:bookmarkStart w:id="791" w:name="_Toc440376132"/>
      <w:bookmarkStart w:id="792" w:name="_Toc440376259"/>
      <w:bookmarkStart w:id="793" w:name="_Toc440382517"/>
      <w:bookmarkStart w:id="794" w:name="_Toc440447187"/>
      <w:bookmarkStart w:id="795" w:name="_Toc440632348"/>
      <w:bookmarkStart w:id="796" w:name="_Toc440875120"/>
      <w:bookmarkStart w:id="797" w:name="_Toc441131107"/>
      <w:bookmarkStart w:id="798" w:name="_Toc465774630"/>
      <w:bookmarkStart w:id="799" w:name="_Toc465848859"/>
      <w:r w:rsidRPr="00C236C0">
        <w:rPr>
          <w:szCs w:val="24"/>
        </w:rPr>
        <w:t xml:space="preserve">Форма 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r w:rsidRPr="00C236C0">
        <w:rPr>
          <w:szCs w:val="24"/>
        </w:rPr>
        <w:t>технического предложения</w:t>
      </w:r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800" w:name="_Ref55335818"/>
      <w:bookmarkStart w:id="801" w:name="_Ref55336334"/>
      <w:bookmarkStart w:id="802" w:name="_Toc57314673"/>
      <w:bookmarkStart w:id="803" w:name="_Toc69728987"/>
      <w:bookmarkStart w:id="804" w:name="_Toc98253928"/>
      <w:bookmarkStart w:id="805" w:name="_Toc165173856"/>
      <w:bookmarkStart w:id="806" w:name="_Ref194749150"/>
      <w:bookmarkStart w:id="807" w:name="_Ref194750368"/>
      <w:bookmarkStart w:id="808" w:name="_Ref89649494"/>
      <w:bookmarkStart w:id="80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523233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523233">
        <w:rPr>
          <w:i/>
          <w:color w:val="000000"/>
        </w:rPr>
      </w:r>
      <w:r w:rsidR="00523233">
        <w:rPr>
          <w:i/>
          <w:color w:val="000000"/>
        </w:rPr>
        <w:fldChar w:fldCharType="separate"/>
      </w:r>
      <w:r w:rsidR="005C0B25">
        <w:rPr>
          <w:i/>
          <w:color w:val="000000"/>
        </w:rPr>
        <w:t>4</w:t>
      </w:r>
      <w:r w:rsidR="00523233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B2818">
              <w:rPr>
                <w:sz w:val="24"/>
                <w:szCs w:val="24"/>
              </w:rPr>
              <w:t>/</w:t>
            </w:r>
            <w:proofErr w:type="spellStart"/>
            <w:r w:rsidRPr="008B281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523233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523233">
        <w:rPr>
          <w:i/>
          <w:color w:val="000000"/>
        </w:rPr>
      </w:r>
      <w:r w:rsidR="00523233">
        <w:rPr>
          <w:i/>
          <w:color w:val="000000"/>
        </w:rPr>
        <w:fldChar w:fldCharType="separate"/>
      </w:r>
      <w:r w:rsidR="005C0B25">
        <w:rPr>
          <w:i/>
          <w:color w:val="000000"/>
        </w:rPr>
        <w:t>4</w:t>
      </w:r>
      <w:r w:rsidR="00523233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810" w:name="_Toc176765537"/>
      <w:bookmarkStart w:id="811" w:name="_Toc198979986"/>
      <w:bookmarkStart w:id="812" w:name="_Toc217466321"/>
      <w:bookmarkStart w:id="813" w:name="_Toc217702859"/>
      <w:bookmarkStart w:id="814" w:name="_Toc233601977"/>
      <w:bookmarkStart w:id="815" w:name="_Toc263343463"/>
      <w:bookmarkStart w:id="816" w:name="_Toc439170680"/>
      <w:bookmarkStart w:id="817" w:name="_Toc439172782"/>
      <w:bookmarkStart w:id="818" w:name="_Toc439173226"/>
      <w:bookmarkStart w:id="819" w:name="_Toc439238222"/>
      <w:bookmarkStart w:id="820" w:name="_Toc439252770"/>
      <w:bookmarkStart w:id="821" w:name="_Toc439323744"/>
      <w:bookmarkStart w:id="822" w:name="_Toc440361378"/>
      <w:bookmarkStart w:id="823" w:name="_Toc440376133"/>
      <w:bookmarkStart w:id="824" w:name="_Toc440376260"/>
      <w:bookmarkStart w:id="825" w:name="_Toc440382518"/>
      <w:bookmarkStart w:id="826" w:name="_Toc440447188"/>
      <w:bookmarkStart w:id="827" w:name="_Toc440632349"/>
      <w:bookmarkStart w:id="828" w:name="_Toc440875121"/>
      <w:bookmarkStart w:id="829" w:name="_Toc441131108"/>
      <w:bookmarkStart w:id="830" w:name="_Toc465774631"/>
      <w:bookmarkStart w:id="831" w:name="_Toc465848860"/>
      <w:r w:rsidRPr="00C236C0">
        <w:rPr>
          <w:szCs w:val="24"/>
        </w:rPr>
        <w:lastRenderedPageBreak/>
        <w:t>Инструкции по заполнению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523233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523233">
        <w:rPr>
          <w:bCs w:val="0"/>
          <w:sz w:val="24"/>
          <w:szCs w:val="24"/>
        </w:rPr>
      </w:r>
      <w:r w:rsidR="00523233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5.1</w:t>
      </w:r>
      <w:r w:rsidR="00523233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832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33" w:name="_Toc423423670"/>
      <w:bookmarkStart w:id="834" w:name="_Ref440271036"/>
      <w:bookmarkStart w:id="835" w:name="_Ref440274366"/>
      <w:bookmarkStart w:id="836" w:name="_Ref440274902"/>
      <w:bookmarkStart w:id="837" w:name="_Ref440284947"/>
      <w:bookmarkStart w:id="838" w:name="_Ref440361140"/>
      <w:bookmarkStart w:id="839" w:name="_Toc465848861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840" w:name="_Toc98253929"/>
      <w:bookmarkStart w:id="841" w:name="_Toc157248183"/>
      <w:bookmarkStart w:id="842" w:name="_Toc157496552"/>
      <w:bookmarkStart w:id="843" w:name="_Toc158206091"/>
      <w:bookmarkStart w:id="844" w:name="_Toc164057776"/>
      <w:bookmarkStart w:id="845" w:name="_Toc164137126"/>
      <w:bookmarkStart w:id="846" w:name="_Toc164161286"/>
      <w:bookmarkStart w:id="847" w:name="_Toc165173857"/>
      <w:bookmarkStart w:id="848" w:name="_Toc439170682"/>
      <w:bookmarkStart w:id="849" w:name="_Toc439172784"/>
      <w:bookmarkStart w:id="850" w:name="_Toc439173228"/>
      <w:bookmarkStart w:id="851" w:name="_Toc439238224"/>
      <w:bookmarkStart w:id="852" w:name="_Toc439252772"/>
      <w:bookmarkStart w:id="853" w:name="_Toc439323746"/>
      <w:bookmarkStart w:id="854" w:name="_Toc440361380"/>
      <w:bookmarkStart w:id="855" w:name="_Toc440376135"/>
      <w:bookmarkStart w:id="856" w:name="_Toc440376262"/>
      <w:bookmarkStart w:id="857" w:name="_Toc440382520"/>
      <w:bookmarkStart w:id="858" w:name="_Toc440447190"/>
      <w:bookmarkStart w:id="859" w:name="_Toc440632351"/>
      <w:bookmarkStart w:id="860" w:name="_Toc440875123"/>
      <w:bookmarkStart w:id="861" w:name="_Toc441131110"/>
      <w:bookmarkStart w:id="862" w:name="_Toc465774633"/>
      <w:bookmarkStart w:id="863" w:name="_Toc465848862"/>
      <w:r w:rsidRPr="009F5821">
        <w:rPr>
          <w:szCs w:val="24"/>
        </w:rPr>
        <w:t xml:space="preserve">Форма </w:t>
      </w:r>
      <w:bookmarkEnd w:id="840"/>
      <w:r w:rsidRPr="009F5821">
        <w:rPr>
          <w:szCs w:val="24"/>
        </w:rPr>
        <w:t xml:space="preserve">графика </w:t>
      </w:r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r w:rsidR="009469A6" w:rsidRPr="009F5821">
        <w:rPr>
          <w:szCs w:val="24"/>
        </w:rPr>
        <w:t>оказания услуг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864" w:name="_Toc171070556"/>
      <w:bookmarkStart w:id="865" w:name="_Toc98253927"/>
      <w:bookmarkStart w:id="866" w:name="_Toc176605808"/>
      <w:bookmarkStart w:id="867" w:name="_Toc176611017"/>
      <w:bookmarkStart w:id="868" w:name="_Toc176611073"/>
      <w:bookmarkStart w:id="869" w:name="_Toc176668676"/>
      <w:bookmarkStart w:id="870" w:name="_Toc176684336"/>
      <w:bookmarkStart w:id="871" w:name="_Toc176746279"/>
      <w:bookmarkStart w:id="872" w:name="_Toc176747346"/>
      <w:bookmarkStart w:id="873" w:name="_Toc198979988"/>
      <w:bookmarkStart w:id="874" w:name="_Toc217466324"/>
      <w:bookmarkStart w:id="875" w:name="_Toc217702862"/>
      <w:bookmarkStart w:id="876" w:name="_Toc233601980"/>
      <w:bookmarkStart w:id="877" w:name="_Toc263343466"/>
      <w:r w:rsidRPr="00F647F7">
        <w:rPr>
          <w:b w:val="0"/>
          <w:szCs w:val="24"/>
        </w:rPr>
        <w:br w:type="page"/>
      </w:r>
      <w:bookmarkStart w:id="878" w:name="_Toc439170683"/>
      <w:bookmarkStart w:id="879" w:name="_Toc439172785"/>
      <w:bookmarkStart w:id="880" w:name="_Toc439173229"/>
      <w:bookmarkStart w:id="881" w:name="_Toc439238225"/>
      <w:bookmarkStart w:id="882" w:name="_Toc439252773"/>
      <w:bookmarkStart w:id="883" w:name="_Toc439323747"/>
      <w:bookmarkStart w:id="884" w:name="_Toc440361381"/>
      <w:bookmarkStart w:id="885" w:name="_Toc440376136"/>
      <w:bookmarkStart w:id="886" w:name="_Toc440376263"/>
      <w:bookmarkStart w:id="887" w:name="_Toc440382521"/>
      <w:bookmarkStart w:id="888" w:name="_Toc440447191"/>
      <w:bookmarkStart w:id="889" w:name="_Toc440632352"/>
      <w:bookmarkStart w:id="890" w:name="_Toc440875124"/>
      <w:bookmarkStart w:id="891" w:name="_Toc441131111"/>
      <w:bookmarkStart w:id="892" w:name="_Toc465774634"/>
      <w:bookmarkStart w:id="893" w:name="_Toc465848863"/>
      <w:r w:rsidRPr="009F5821">
        <w:rPr>
          <w:szCs w:val="24"/>
        </w:rPr>
        <w:lastRenderedPageBreak/>
        <w:t>Инструкции по заполнению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523233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523233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523233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5.2</w:t>
      </w:r>
      <w:r w:rsidR="00523233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94" w:name="_Hlt22846931"/>
      <w:bookmarkStart w:id="895" w:name="_Ref440361439"/>
      <w:bookmarkStart w:id="896" w:name="_Ref440361914"/>
      <w:bookmarkStart w:id="897" w:name="_Ref440361959"/>
      <w:bookmarkStart w:id="898" w:name="_Toc465848864"/>
      <w:bookmarkStart w:id="899" w:name="_Ref93264992"/>
      <w:bookmarkStart w:id="900" w:name="_Ref93265116"/>
      <w:bookmarkStart w:id="901" w:name="_Toc98253933"/>
      <w:bookmarkStart w:id="902" w:name="_Toc165173859"/>
      <w:bookmarkStart w:id="903" w:name="_Toc423423671"/>
      <w:bookmarkEnd w:id="894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895"/>
      <w:bookmarkEnd w:id="896"/>
      <w:bookmarkEnd w:id="897"/>
      <w:bookmarkEnd w:id="898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904" w:name="_Toc440361383"/>
      <w:bookmarkStart w:id="905" w:name="_Toc440376138"/>
      <w:bookmarkStart w:id="906" w:name="_Toc440376265"/>
      <w:bookmarkStart w:id="907" w:name="_Toc440382523"/>
      <w:bookmarkStart w:id="908" w:name="_Toc440447193"/>
      <w:bookmarkStart w:id="909" w:name="_Toc440632354"/>
      <w:bookmarkStart w:id="910" w:name="_Toc440875126"/>
      <w:bookmarkStart w:id="911" w:name="_Toc441131113"/>
      <w:bookmarkStart w:id="912" w:name="_Toc465774636"/>
      <w:bookmarkStart w:id="913" w:name="_Toc465848865"/>
      <w:r w:rsidRPr="009F5821">
        <w:rPr>
          <w:szCs w:val="24"/>
        </w:rPr>
        <w:t>Форма графика оплаты оказания услуг</w:t>
      </w:r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914" w:name="_Toc440361384"/>
      <w:bookmarkStart w:id="915" w:name="_Toc440376139"/>
      <w:bookmarkStart w:id="916" w:name="_Toc440376266"/>
      <w:bookmarkStart w:id="917" w:name="_Toc440382524"/>
      <w:bookmarkStart w:id="918" w:name="_Toc440447194"/>
      <w:bookmarkStart w:id="919" w:name="_Toc440632355"/>
      <w:bookmarkStart w:id="920" w:name="_Toc440875127"/>
      <w:bookmarkStart w:id="921" w:name="_Toc441131114"/>
      <w:bookmarkStart w:id="922" w:name="_Toc465774637"/>
      <w:bookmarkStart w:id="923" w:name="_Toc465848866"/>
      <w:r w:rsidRPr="009F5821">
        <w:rPr>
          <w:szCs w:val="24"/>
        </w:rPr>
        <w:lastRenderedPageBreak/>
        <w:t>Инструкции по заполнению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52323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523233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52323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5.4</w:t>
      </w:r>
      <w:r w:rsidR="00523233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24" w:name="_Ref440361531"/>
      <w:bookmarkStart w:id="925" w:name="_Ref440361610"/>
      <w:bookmarkStart w:id="926" w:name="_Toc465848867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808"/>
      <w:bookmarkEnd w:id="809"/>
      <w:bookmarkEnd w:id="899"/>
      <w:bookmarkEnd w:id="900"/>
      <w:bookmarkEnd w:id="901"/>
      <w:bookmarkEnd w:id="902"/>
      <w:bookmarkEnd w:id="903"/>
      <w:bookmarkEnd w:id="924"/>
      <w:bookmarkEnd w:id="925"/>
      <w:bookmarkEnd w:id="92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927" w:name="_Toc439170685"/>
      <w:bookmarkStart w:id="928" w:name="_Toc439172787"/>
      <w:bookmarkStart w:id="929" w:name="_Toc439173231"/>
      <w:bookmarkStart w:id="930" w:name="_Toc439238227"/>
      <w:bookmarkStart w:id="931" w:name="_Toc439252775"/>
      <w:bookmarkStart w:id="932" w:name="_Toc439323749"/>
      <w:bookmarkStart w:id="933" w:name="_Toc440361386"/>
      <w:bookmarkStart w:id="934" w:name="_Toc440376141"/>
      <w:bookmarkStart w:id="935" w:name="_Toc440376268"/>
      <w:bookmarkStart w:id="936" w:name="_Toc440382526"/>
      <w:bookmarkStart w:id="937" w:name="_Toc440447196"/>
      <w:bookmarkStart w:id="938" w:name="_Toc440632357"/>
      <w:bookmarkStart w:id="939" w:name="_Toc440875129"/>
      <w:bookmarkStart w:id="940" w:name="_Toc441131116"/>
      <w:bookmarkStart w:id="941" w:name="_Toc465774639"/>
      <w:bookmarkStart w:id="942" w:name="_Toc465848868"/>
      <w:bookmarkStart w:id="943" w:name="_Toc157248186"/>
      <w:bookmarkStart w:id="944" w:name="_Toc157496555"/>
      <w:bookmarkStart w:id="945" w:name="_Toc158206094"/>
      <w:bookmarkStart w:id="946" w:name="_Toc164057779"/>
      <w:bookmarkStart w:id="947" w:name="_Toc164137129"/>
      <w:bookmarkStart w:id="948" w:name="_Toc164161289"/>
      <w:bookmarkStart w:id="949" w:name="_Toc165173860"/>
      <w:r w:rsidRPr="009F5821">
        <w:rPr>
          <w:szCs w:val="24"/>
        </w:rPr>
        <w:t>Форма Протокола разногласий к проекту Договора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r w:rsidRPr="009F5821">
        <w:rPr>
          <w:szCs w:val="24"/>
        </w:rPr>
        <w:t xml:space="preserve"> </w:t>
      </w:r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523233">
              <w:fldChar w:fldCharType="begin"/>
            </w:r>
            <w:r w:rsidR="003C1FE1">
              <w:instrText xml:space="preserve"> REF _Ref440272931 \r \h </w:instrText>
            </w:r>
            <w:r w:rsidR="00523233">
              <w:fldChar w:fldCharType="separate"/>
            </w:r>
            <w:r w:rsidR="005C0B25">
              <w:t>2</w:t>
            </w:r>
            <w:r w:rsidR="00523233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523233">
              <w:fldChar w:fldCharType="begin"/>
            </w:r>
            <w:r w:rsidR="003C1FE1">
              <w:instrText xml:space="preserve"> REF _Ref440272931 \r \h </w:instrText>
            </w:r>
            <w:r w:rsidR="00523233">
              <w:fldChar w:fldCharType="separate"/>
            </w:r>
            <w:r w:rsidR="005C0B25">
              <w:t>2</w:t>
            </w:r>
            <w:r w:rsidR="00523233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950" w:name="_Toc439170686"/>
      <w:bookmarkStart w:id="951" w:name="_Toc439172788"/>
      <w:bookmarkStart w:id="952" w:name="_Toc439173232"/>
      <w:bookmarkStart w:id="953" w:name="_Toc439238228"/>
      <w:bookmarkStart w:id="954" w:name="_Toc439252776"/>
      <w:bookmarkStart w:id="955" w:name="_Toc439323750"/>
      <w:bookmarkStart w:id="956" w:name="_Toc440361387"/>
      <w:bookmarkStart w:id="957" w:name="_Toc440376142"/>
      <w:bookmarkStart w:id="958" w:name="_Toc440376269"/>
      <w:bookmarkStart w:id="959" w:name="_Toc440382527"/>
      <w:bookmarkStart w:id="960" w:name="_Toc440447197"/>
      <w:bookmarkStart w:id="961" w:name="_Toc440632358"/>
      <w:bookmarkStart w:id="962" w:name="_Toc440875130"/>
      <w:bookmarkStart w:id="963" w:name="_Toc441131117"/>
      <w:bookmarkStart w:id="964" w:name="_Toc465774640"/>
      <w:bookmarkStart w:id="965" w:name="_Toc465848869"/>
      <w:r w:rsidRPr="009F5821">
        <w:rPr>
          <w:szCs w:val="24"/>
        </w:rPr>
        <w:t>Инструкции по заполнению</w:t>
      </w:r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52323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523233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523233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2</w:t>
      </w:r>
      <w:r w:rsidR="00523233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523233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 xml:space="preserve"> 1.2.6 </w:t>
      </w:r>
      <w:r w:rsidR="00523233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66" w:name="_Ref55335823"/>
      <w:bookmarkStart w:id="967" w:name="_Ref55336359"/>
      <w:bookmarkStart w:id="968" w:name="_Toc57314675"/>
      <w:bookmarkStart w:id="969" w:name="_Toc69728989"/>
      <w:bookmarkStart w:id="970" w:name="_Toc98253939"/>
      <w:bookmarkStart w:id="971" w:name="_Toc165173865"/>
      <w:bookmarkStart w:id="972" w:name="_Toc423423672"/>
      <w:bookmarkStart w:id="973" w:name="_Toc465848870"/>
      <w:bookmarkEnd w:id="664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:rsidR="004F4D80" w:rsidRPr="009F5821" w:rsidRDefault="004F4D80" w:rsidP="004F4D80">
      <w:pPr>
        <w:pStyle w:val="3"/>
        <w:rPr>
          <w:szCs w:val="24"/>
        </w:rPr>
      </w:pPr>
      <w:bookmarkStart w:id="974" w:name="_Toc98253940"/>
      <w:bookmarkStart w:id="975" w:name="_Toc157248192"/>
      <w:bookmarkStart w:id="976" w:name="_Toc157496561"/>
      <w:bookmarkStart w:id="977" w:name="_Toc158206100"/>
      <w:bookmarkStart w:id="978" w:name="_Toc164057785"/>
      <w:bookmarkStart w:id="979" w:name="_Toc164137135"/>
      <w:bookmarkStart w:id="980" w:name="_Toc164161295"/>
      <w:bookmarkStart w:id="981" w:name="_Toc165173866"/>
      <w:bookmarkStart w:id="982" w:name="_Toc439170688"/>
      <w:bookmarkStart w:id="983" w:name="_Toc439172790"/>
      <w:bookmarkStart w:id="984" w:name="_Toc439173234"/>
      <w:bookmarkStart w:id="985" w:name="_Toc439238230"/>
      <w:bookmarkStart w:id="986" w:name="_Toc439252778"/>
      <w:bookmarkStart w:id="987" w:name="_Ref440272119"/>
      <w:bookmarkStart w:id="988" w:name="_Toc440361389"/>
      <w:bookmarkStart w:id="989" w:name="_Ref444170274"/>
      <w:bookmarkStart w:id="990" w:name="_Toc465774642"/>
      <w:bookmarkStart w:id="991" w:name="_Toc465848871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</w:t>
            </w:r>
            <w:proofErr w:type="gramStart"/>
            <w:r w:rsidR="004F4D80" w:rsidRPr="005A2CAE">
              <w:rPr>
                <w:szCs w:val="24"/>
              </w:rPr>
              <w:t>из</w:t>
            </w:r>
            <w:proofErr w:type="gramEnd"/>
            <w:r w:rsidR="004F4D80" w:rsidRPr="005A2CAE">
              <w:rPr>
                <w:szCs w:val="24"/>
              </w:rPr>
              <w:t xml:space="preserve"> </w:t>
            </w:r>
            <w:proofErr w:type="gramStart"/>
            <w:r w:rsidR="004F4D80" w:rsidRPr="005A2CAE">
              <w:rPr>
                <w:szCs w:val="24"/>
              </w:rPr>
              <w:t>спец</w:t>
            </w:r>
            <w:proofErr w:type="gramEnd"/>
            <w:r w:rsidR="004F4D80" w:rsidRPr="005A2CAE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992" w:name="_Toc439170689"/>
      <w:bookmarkStart w:id="993" w:name="_Toc439172791"/>
      <w:bookmarkStart w:id="994" w:name="_Toc439173235"/>
      <w:bookmarkStart w:id="995" w:name="_Toc439238231"/>
      <w:bookmarkStart w:id="996" w:name="_Toc439252779"/>
      <w:bookmarkStart w:id="997" w:name="_Ref440272147"/>
      <w:bookmarkStart w:id="998" w:name="_Toc440361390"/>
      <w:bookmarkStart w:id="999" w:name="_Ref444170284"/>
      <w:bookmarkStart w:id="1000" w:name="_Ref444170359"/>
      <w:bookmarkStart w:id="1001" w:name="_Toc465848872"/>
      <w:r w:rsidRPr="009F5821">
        <w:rPr>
          <w:szCs w:val="24"/>
        </w:rPr>
        <w:lastRenderedPageBreak/>
        <w:t xml:space="preserve">Форма </w:t>
      </w:r>
      <w:bookmarkEnd w:id="992"/>
      <w:bookmarkEnd w:id="993"/>
      <w:bookmarkEnd w:id="994"/>
      <w:bookmarkEnd w:id="99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996"/>
      <w:bookmarkEnd w:id="997"/>
      <w:bookmarkEnd w:id="998"/>
      <w:bookmarkEnd w:id="999"/>
      <w:bookmarkEnd w:id="1000"/>
      <w:bookmarkEnd w:id="1001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002" w:name="_Toc439170690"/>
      <w:bookmarkStart w:id="1003" w:name="_Toc439172792"/>
      <w:bookmarkStart w:id="1004" w:name="_Toc439173236"/>
      <w:bookmarkStart w:id="1005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spellStart"/>
            <w:proofErr w:type="gramStart"/>
            <w:r w:rsidRPr="00AE1D21">
              <w:t>п</w:t>
            </w:r>
            <w:proofErr w:type="spellEnd"/>
            <w:proofErr w:type="gramEnd"/>
            <w:r w:rsidRPr="00AE1D21">
              <w:t>/</w:t>
            </w:r>
            <w:proofErr w:type="spellStart"/>
            <w:r w:rsidRPr="00AE1D21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</w:t>
      </w:r>
      <w:proofErr w:type="spellStart"/>
      <w:r w:rsidRPr="00AE1D21">
        <w:t>д</w:t>
      </w:r>
      <w:proofErr w:type="spellEnd"/>
      <w:r w:rsidRPr="00AE1D21">
        <w:t>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002"/>
    <w:bookmarkEnd w:id="1003"/>
    <w:bookmarkEnd w:id="1004"/>
    <w:bookmarkEnd w:id="1005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006" w:name="_Toc125426243"/>
      <w:bookmarkStart w:id="1007" w:name="_Toc396984070"/>
      <w:bookmarkStart w:id="1008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009" w:name="_Toc439170691"/>
      <w:bookmarkStart w:id="1010" w:name="_Toc439172793"/>
      <w:bookmarkStart w:id="1011" w:name="_Toc439173237"/>
      <w:bookmarkStart w:id="1012" w:name="_Toc439238233"/>
      <w:bookmarkStart w:id="1013" w:name="_Toc439252780"/>
      <w:bookmarkStart w:id="1014" w:name="_Toc439323754"/>
      <w:bookmarkStart w:id="1015" w:name="_Toc440361391"/>
      <w:bookmarkStart w:id="1016" w:name="_Toc440376146"/>
      <w:bookmarkStart w:id="1017" w:name="_Toc440376273"/>
      <w:bookmarkStart w:id="1018" w:name="_Toc440382531"/>
      <w:bookmarkStart w:id="1019" w:name="_Toc440447201"/>
      <w:bookmarkStart w:id="1020" w:name="_Toc440632362"/>
      <w:bookmarkStart w:id="1021" w:name="_Toc440875134"/>
      <w:bookmarkStart w:id="1022" w:name="_Toc441131121"/>
      <w:bookmarkStart w:id="1023" w:name="_Toc465774644"/>
      <w:bookmarkStart w:id="1024" w:name="_Toc465848873"/>
      <w:r w:rsidRPr="00AE1D21">
        <w:rPr>
          <w:szCs w:val="24"/>
        </w:rPr>
        <w:lastRenderedPageBreak/>
        <w:t>Инструкции по заполнению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5C0B25" w:rsidRPr="005C0B25">
          <w:rPr>
            <w:sz w:val="24"/>
            <w:szCs w:val="24"/>
          </w:rPr>
          <w:t>5.1</w:t>
        </w:r>
      </w:fldSimple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025" w:name="_Ref55336378"/>
      <w:bookmarkStart w:id="1026" w:name="_Toc57314676"/>
      <w:bookmarkStart w:id="1027" w:name="_Toc69728990"/>
      <w:bookmarkStart w:id="1028" w:name="_Toc98253942"/>
      <w:bookmarkStart w:id="1029" w:name="_Toc165173868"/>
      <w:bookmarkStart w:id="1030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fldSimple w:instr=" REF _Ref444170359 \r \h  \* MERGEFORMAT ">
        <w:r w:rsidR="005C0B25" w:rsidRPr="005C0B25">
          <w:rPr>
            <w:sz w:val="24"/>
            <w:szCs w:val="24"/>
          </w:rPr>
          <w:t>5.7.2</w:t>
        </w:r>
      </w:fldSimple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031" w:name="_Ref449016627"/>
      <w:bookmarkStart w:id="1032" w:name="_Toc465848874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</w:p>
    <w:p w:rsidR="004F4D80" w:rsidRPr="00D904EF" w:rsidRDefault="004F4D80" w:rsidP="004F4D80">
      <w:pPr>
        <w:pStyle w:val="3"/>
        <w:rPr>
          <w:szCs w:val="24"/>
        </w:rPr>
      </w:pPr>
      <w:bookmarkStart w:id="1033" w:name="_Toc98253943"/>
      <w:bookmarkStart w:id="1034" w:name="_Toc157248195"/>
      <w:bookmarkStart w:id="1035" w:name="_Toc157496564"/>
      <w:bookmarkStart w:id="1036" w:name="_Toc158206103"/>
      <w:bookmarkStart w:id="1037" w:name="_Toc164057788"/>
      <w:bookmarkStart w:id="1038" w:name="_Toc164137138"/>
      <w:bookmarkStart w:id="1039" w:name="_Toc164161298"/>
      <w:bookmarkStart w:id="1040" w:name="_Toc165173869"/>
      <w:bookmarkStart w:id="1041" w:name="_Toc439170693"/>
      <w:bookmarkStart w:id="1042" w:name="_Toc439172795"/>
      <w:bookmarkStart w:id="1043" w:name="_Toc439173239"/>
      <w:bookmarkStart w:id="1044" w:name="_Toc439238235"/>
      <w:bookmarkStart w:id="1045" w:name="_Toc439252782"/>
      <w:bookmarkStart w:id="1046" w:name="_Toc439323756"/>
      <w:bookmarkStart w:id="1047" w:name="_Toc440361393"/>
      <w:bookmarkStart w:id="1048" w:name="_Toc440376275"/>
      <w:bookmarkStart w:id="1049" w:name="_Toc440382533"/>
      <w:bookmarkStart w:id="1050" w:name="_Toc440447203"/>
      <w:bookmarkStart w:id="1051" w:name="_Toc440632364"/>
      <w:bookmarkStart w:id="1052" w:name="_Toc440875136"/>
      <w:bookmarkStart w:id="1053" w:name="_Toc441131123"/>
      <w:bookmarkStart w:id="1054" w:name="_Toc465774646"/>
      <w:bookmarkStart w:id="1055" w:name="_Toc465848875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3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056" w:name="_Toc98253944"/>
      <w:bookmarkStart w:id="1057" w:name="_Toc157248196"/>
      <w:bookmarkStart w:id="1058" w:name="_Toc157496565"/>
      <w:bookmarkStart w:id="1059" w:name="_Toc158206104"/>
      <w:bookmarkStart w:id="1060" w:name="_Toc164057789"/>
      <w:bookmarkStart w:id="1061" w:name="_Toc164137139"/>
      <w:bookmarkStart w:id="1062" w:name="_Toc164161299"/>
      <w:bookmarkStart w:id="1063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64" w:name="_Toc439170694"/>
      <w:bookmarkStart w:id="1065" w:name="_Toc439172796"/>
      <w:bookmarkStart w:id="1066" w:name="_Toc439173240"/>
      <w:bookmarkStart w:id="1067" w:name="_Toc439238236"/>
      <w:bookmarkStart w:id="1068" w:name="_Toc439252783"/>
      <w:bookmarkStart w:id="1069" w:name="_Toc439323757"/>
      <w:bookmarkStart w:id="1070" w:name="_Toc440361394"/>
      <w:bookmarkStart w:id="1071" w:name="_Toc440376276"/>
      <w:bookmarkStart w:id="1072" w:name="_Toc440382534"/>
      <w:bookmarkStart w:id="1073" w:name="_Toc440447204"/>
      <w:bookmarkStart w:id="1074" w:name="_Toc440632365"/>
      <w:bookmarkStart w:id="1075" w:name="_Toc440875137"/>
      <w:bookmarkStart w:id="1076" w:name="_Toc441131124"/>
      <w:bookmarkStart w:id="1077" w:name="_Toc465774647"/>
      <w:bookmarkStart w:id="1078" w:name="_Toc465848876"/>
      <w:r w:rsidRPr="00D904EF">
        <w:rPr>
          <w:szCs w:val="24"/>
        </w:rPr>
        <w:lastRenderedPageBreak/>
        <w:t>Инструкции по заполнению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52323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523233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52323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4</w:t>
      </w:r>
      <w:r w:rsidR="00523233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9" w:name="_Ref55336389"/>
      <w:bookmarkStart w:id="1080" w:name="_Toc57314677"/>
      <w:bookmarkStart w:id="1081" w:name="_Toc69728991"/>
      <w:bookmarkStart w:id="1082" w:name="_Toc98253945"/>
      <w:bookmarkStart w:id="1083" w:name="_Toc165173871"/>
      <w:bookmarkStart w:id="1084" w:name="_Toc423423675"/>
      <w:bookmarkStart w:id="1085" w:name="_Toc465848877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D904EF" w:rsidRDefault="004F4D80" w:rsidP="004F4D80">
      <w:pPr>
        <w:pStyle w:val="3"/>
        <w:rPr>
          <w:szCs w:val="24"/>
        </w:rPr>
      </w:pPr>
      <w:bookmarkStart w:id="1086" w:name="_Toc98253946"/>
      <w:bookmarkStart w:id="1087" w:name="_Toc157248198"/>
      <w:bookmarkStart w:id="1088" w:name="_Toc157496567"/>
      <w:bookmarkStart w:id="1089" w:name="_Toc158206106"/>
      <w:bookmarkStart w:id="1090" w:name="_Toc164057791"/>
      <w:bookmarkStart w:id="1091" w:name="_Toc164137141"/>
      <w:bookmarkStart w:id="1092" w:name="_Toc164161301"/>
      <w:bookmarkStart w:id="1093" w:name="_Toc165173872"/>
      <w:bookmarkStart w:id="1094" w:name="_Toc439170696"/>
      <w:bookmarkStart w:id="1095" w:name="_Toc439172798"/>
      <w:bookmarkStart w:id="1096" w:name="_Toc439173242"/>
      <w:bookmarkStart w:id="1097" w:name="_Toc439238238"/>
      <w:bookmarkStart w:id="1098" w:name="_Toc439252785"/>
      <w:bookmarkStart w:id="1099" w:name="_Toc439323759"/>
      <w:bookmarkStart w:id="1100" w:name="_Toc440361396"/>
      <w:bookmarkStart w:id="1101" w:name="_Toc440376278"/>
      <w:bookmarkStart w:id="1102" w:name="_Toc440382536"/>
      <w:bookmarkStart w:id="1103" w:name="_Toc440447206"/>
      <w:bookmarkStart w:id="1104" w:name="_Toc440632367"/>
      <w:bookmarkStart w:id="1105" w:name="_Toc440875139"/>
      <w:bookmarkStart w:id="1106" w:name="_Toc441131126"/>
      <w:bookmarkStart w:id="1107" w:name="_Toc465774649"/>
      <w:bookmarkStart w:id="1108" w:name="_Toc465848878"/>
      <w:r w:rsidRPr="00D904EF">
        <w:rPr>
          <w:szCs w:val="24"/>
        </w:rPr>
        <w:t>Форма Справки о материально-технических ресурсах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109" w:name="_Toc98253947"/>
      <w:bookmarkStart w:id="1110" w:name="_Toc157248199"/>
      <w:bookmarkStart w:id="1111" w:name="_Toc157496568"/>
      <w:bookmarkStart w:id="1112" w:name="_Toc158206107"/>
      <w:bookmarkStart w:id="1113" w:name="_Toc164057792"/>
      <w:bookmarkStart w:id="1114" w:name="_Toc164137142"/>
      <w:bookmarkStart w:id="1115" w:name="_Toc164161302"/>
      <w:bookmarkStart w:id="1116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117" w:name="_Toc439170697"/>
      <w:bookmarkStart w:id="1118" w:name="_Toc439172799"/>
      <w:bookmarkStart w:id="1119" w:name="_Toc439173243"/>
      <w:bookmarkStart w:id="1120" w:name="_Toc439238239"/>
      <w:bookmarkStart w:id="1121" w:name="_Toc439252786"/>
      <w:bookmarkStart w:id="1122" w:name="_Toc439323760"/>
      <w:bookmarkStart w:id="1123" w:name="_Toc440361397"/>
      <w:bookmarkStart w:id="1124" w:name="_Toc440376279"/>
      <w:bookmarkStart w:id="1125" w:name="_Toc440382537"/>
      <w:bookmarkStart w:id="1126" w:name="_Toc440447207"/>
      <w:bookmarkStart w:id="1127" w:name="_Toc440632368"/>
      <w:bookmarkStart w:id="1128" w:name="_Toc440875140"/>
      <w:bookmarkStart w:id="1129" w:name="_Toc441131127"/>
      <w:bookmarkStart w:id="1130" w:name="_Toc465774650"/>
      <w:bookmarkStart w:id="1131" w:name="_Toc465848879"/>
      <w:r w:rsidRPr="00D904EF">
        <w:rPr>
          <w:szCs w:val="24"/>
        </w:rPr>
        <w:lastRenderedPageBreak/>
        <w:t>Инструкции по заполнению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52323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523233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2" w:name="_Ref55336398"/>
      <w:bookmarkStart w:id="1133" w:name="_Toc57314678"/>
      <w:bookmarkStart w:id="1134" w:name="_Toc69728992"/>
      <w:bookmarkStart w:id="1135" w:name="_Toc98253948"/>
      <w:bookmarkStart w:id="1136" w:name="_Toc165173874"/>
      <w:bookmarkStart w:id="1137" w:name="_Toc423423676"/>
      <w:bookmarkStart w:id="1138" w:name="_Toc465848880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132"/>
      <w:bookmarkEnd w:id="1133"/>
      <w:bookmarkEnd w:id="1134"/>
      <w:bookmarkEnd w:id="1135"/>
      <w:bookmarkEnd w:id="1136"/>
      <w:bookmarkEnd w:id="1137"/>
      <w:bookmarkEnd w:id="1138"/>
    </w:p>
    <w:p w:rsidR="004F4D80" w:rsidRPr="00D904EF" w:rsidRDefault="004F4D80" w:rsidP="004F4D80">
      <w:pPr>
        <w:pStyle w:val="3"/>
        <w:rPr>
          <w:szCs w:val="24"/>
        </w:rPr>
      </w:pPr>
      <w:bookmarkStart w:id="1139" w:name="_Toc98253949"/>
      <w:bookmarkStart w:id="1140" w:name="_Toc157248201"/>
      <w:bookmarkStart w:id="1141" w:name="_Toc157496570"/>
      <w:bookmarkStart w:id="1142" w:name="_Toc158206109"/>
      <w:bookmarkStart w:id="1143" w:name="_Toc164057794"/>
      <w:bookmarkStart w:id="1144" w:name="_Toc164137144"/>
      <w:bookmarkStart w:id="1145" w:name="_Toc164161304"/>
      <w:bookmarkStart w:id="1146" w:name="_Toc165173875"/>
      <w:bookmarkStart w:id="1147" w:name="_Toc439170699"/>
      <w:bookmarkStart w:id="1148" w:name="_Toc439172801"/>
      <w:bookmarkStart w:id="1149" w:name="_Toc439173245"/>
      <w:bookmarkStart w:id="1150" w:name="_Toc439238241"/>
      <w:bookmarkStart w:id="1151" w:name="_Toc439252788"/>
      <w:bookmarkStart w:id="1152" w:name="_Toc439323762"/>
      <w:bookmarkStart w:id="1153" w:name="_Toc440361399"/>
      <w:bookmarkStart w:id="1154" w:name="_Toc440376281"/>
      <w:bookmarkStart w:id="1155" w:name="_Toc440382539"/>
      <w:bookmarkStart w:id="1156" w:name="_Toc440447209"/>
      <w:bookmarkStart w:id="1157" w:name="_Toc440632370"/>
      <w:bookmarkStart w:id="1158" w:name="_Toc440875142"/>
      <w:bookmarkStart w:id="1159" w:name="_Toc441131129"/>
      <w:bookmarkStart w:id="1160" w:name="_Toc465774652"/>
      <w:bookmarkStart w:id="1161" w:name="_Toc465848881"/>
      <w:r w:rsidRPr="00D904EF">
        <w:rPr>
          <w:szCs w:val="24"/>
        </w:rPr>
        <w:t>Форма Справки о кадровых ресурсах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162" w:name="_Toc98253950"/>
      <w:bookmarkStart w:id="1163" w:name="_Toc157248202"/>
      <w:bookmarkStart w:id="1164" w:name="_Toc157496571"/>
      <w:bookmarkStart w:id="1165" w:name="_Toc158206110"/>
      <w:bookmarkStart w:id="1166" w:name="_Toc164057795"/>
      <w:bookmarkStart w:id="1167" w:name="_Toc164137145"/>
      <w:bookmarkStart w:id="1168" w:name="_Toc164161305"/>
      <w:bookmarkStart w:id="1169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170" w:name="_Toc439170700"/>
      <w:bookmarkStart w:id="1171" w:name="_Toc439172802"/>
      <w:bookmarkStart w:id="1172" w:name="_Toc439173246"/>
      <w:bookmarkStart w:id="1173" w:name="_Toc439238242"/>
      <w:bookmarkStart w:id="1174" w:name="_Toc439252789"/>
      <w:bookmarkStart w:id="1175" w:name="_Toc439323763"/>
      <w:bookmarkStart w:id="1176" w:name="_Toc440361400"/>
      <w:bookmarkStart w:id="1177" w:name="_Toc440376282"/>
      <w:bookmarkStart w:id="1178" w:name="_Toc440382540"/>
      <w:bookmarkStart w:id="1179" w:name="_Toc440447210"/>
      <w:bookmarkStart w:id="1180" w:name="_Toc440632371"/>
      <w:bookmarkStart w:id="1181" w:name="_Toc440875143"/>
      <w:bookmarkStart w:id="1182" w:name="_Toc441131130"/>
      <w:bookmarkStart w:id="1183" w:name="_Toc465774653"/>
      <w:bookmarkStart w:id="1184" w:name="_Toc465848882"/>
      <w:r w:rsidRPr="00D904EF">
        <w:rPr>
          <w:szCs w:val="24"/>
        </w:rPr>
        <w:lastRenderedPageBreak/>
        <w:t>Инструкции по заполнению</w:t>
      </w:r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52323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523233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</w:t>
      </w:r>
      <w:r w:rsidR="00DB1BF4" w:rsidRPr="00F11A50">
        <w:rPr>
          <w:sz w:val="24"/>
          <w:szCs w:val="24"/>
        </w:rPr>
        <w:t xml:space="preserve"> с указанием персональных квалификационных данных сотрудников с приложением свидетельств, подтверждающих квалификацию, сертификатов, дипломов и других документов, подтверждающих соответствующий опыт оказания услуг</w:t>
      </w:r>
      <w:r w:rsidRPr="00F11A50">
        <w:rPr>
          <w:sz w:val="24"/>
          <w:szCs w:val="24"/>
        </w:rPr>
        <w:t>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F11A50">
        <w:rPr>
          <w:sz w:val="24"/>
          <w:szCs w:val="24"/>
        </w:rPr>
        <w:t>х</w:t>
      </w:r>
      <w:proofErr w:type="spellEnd"/>
      <w:r w:rsidRPr="00F11A50">
        <w:rPr>
          <w:sz w:val="24"/>
          <w:szCs w:val="24"/>
        </w:rPr>
        <w:t>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185" w:name="_Toc165173881"/>
      <w:bookmarkStart w:id="1186" w:name="_Ref194749267"/>
      <w:bookmarkStart w:id="1187" w:name="_Toc423423677"/>
      <w:bookmarkStart w:id="1188" w:name="_Ref440271993"/>
      <w:bookmarkStart w:id="1189" w:name="_Ref440274659"/>
      <w:bookmarkStart w:id="1190" w:name="_Toc465848883"/>
      <w:bookmarkStart w:id="1191" w:name="_Ref90381523"/>
      <w:bookmarkStart w:id="1192" w:name="_Toc90385124"/>
      <w:bookmarkStart w:id="1193" w:name="_Ref96861029"/>
      <w:bookmarkStart w:id="1194" w:name="_Toc97651410"/>
      <w:bookmarkStart w:id="1195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185"/>
      <w:bookmarkEnd w:id="1186"/>
      <w:bookmarkEnd w:id="1187"/>
      <w:bookmarkEnd w:id="1188"/>
      <w:bookmarkEnd w:id="1189"/>
      <w:bookmarkEnd w:id="1190"/>
    </w:p>
    <w:p w:rsidR="004F4D80" w:rsidRPr="00D904EF" w:rsidRDefault="004F4D80" w:rsidP="004F4D80">
      <w:pPr>
        <w:pStyle w:val="3"/>
        <w:rPr>
          <w:szCs w:val="24"/>
        </w:rPr>
      </w:pPr>
      <w:bookmarkStart w:id="1196" w:name="_Toc97651411"/>
      <w:bookmarkStart w:id="1197" w:name="_Toc98253956"/>
      <w:bookmarkStart w:id="1198" w:name="_Toc157248208"/>
      <w:bookmarkStart w:id="1199" w:name="_Toc157496577"/>
      <w:bookmarkStart w:id="1200" w:name="_Toc158206116"/>
      <w:bookmarkStart w:id="1201" w:name="_Toc164057801"/>
      <w:bookmarkStart w:id="1202" w:name="_Toc164137151"/>
      <w:bookmarkStart w:id="1203" w:name="_Toc164161311"/>
      <w:bookmarkStart w:id="1204" w:name="_Toc165173882"/>
      <w:bookmarkStart w:id="1205" w:name="_Toc439170702"/>
      <w:bookmarkStart w:id="1206" w:name="_Toc439172804"/>
      <w:bookmarkStart w:id="1207" w:name="_Toc439173248"/>
      <w:bookmarkStart w:id="1208" w:name="_Toc439238244"/>
      <w:bookmarkStart w:id="1209" w:name="_Toc439252791"/>
      <w:bookmarkStart w:id="1210" w:name="_Toc439323765"/>
      <w:bookmarkStart w:id="1211" w:name="_Toc440361402"/>
      <w:bookmarkStart w:id="1212" w:name="_Toc440376284"/>
      <w:bookmarkStart w:id="1213" w:name="_Toc440382542"/>
      <w:bookmarkStart w:id="1214" w:name="_Toc440447212"/>
      <w:bookmarkStart w:id="1215" w:name="_Toc440632373"/>
      <w:bookmarkStart w:id="1216" w:name="_Toc440875145"/>
      <w:bookmarkStart w:id="1217" w:name="_Toc441131132"/>
      <w:bookmarkStart w:id="1218" w:name="_Toc465774655"/>
      <w:bookmarkStart w:id="1219" w:name="_Toc465848884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20" w:name="_Toc97651412"/>
      <w:bookmarkStart w:id="1221" w:name="_Toc98253957"/>
      <w:bookmarkStart w:id="1222" w:name="_Toc157248209"/>
      <w:bookmarkStart w:id="1223" w:name="_Toc157496578"/>
      <w:bookmarkStart w:id="1224" w:name="_Toc158206117"/>
      <w:bookmarkStart w:id="1225" w:name="_Toc164057802"/>
      <w:bookmarkStart w:id="1226" w:name="_Toc164137152"/>
      <w:bookmarkStart w:id="1227" w:name="_Toc164161312"/>
      <w:bookmarkStart w:id="1228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29" w:name="_Toc439170703"/>
      <w:bookmarkStart w:id="1230" w:name="_Toc439172805"/>
      <w:bookmarkStart w:id="1231" w:name="_Toc439173249"/>
      <w:bookmarkStart w:id="1232" w:name="_Toc439238245"/>
      <w:bookmarkStart w:id="1233" w:name="_Toc439252792"/>
      <w:bookmarkStart w:id="1234" w:name="_Toc439323766"/>
      <w:bookmarkStart w:id="1235" w:name="_Toc440361403"/>
      <w:bookmarkStart w:id="1236" w:name="_Toc440376285"/>
      <w:bookmarkStart w:id="1237" w:name="_Toc440382543"/>
      <w:bookmarkStart w:id="1238" w:name="_Toc440447213"/>
      <w:bookmarkStart w:id="1239" w:name="_Toc440632374"/>
      <w:bookmarkStart w:id="1240" w:name="_Toc440875146"/>
      <w:bookmarkStart w:id="1241" w:name="_Toc441131133"/>
      <w:bookmarkStart w:id="1242" w:name="_Toc465774656"/>
      <w:bookmarkStart w:id="1243" w:name="_Toc465848885"/>
      <w:r w:rsidRPr="00D904EF">
        <w:rPr>
          <w:szCs w:val="24"/>
        </w:rPr>
        <w:lastRenderedPageBreak/>
        <w:t>Инструкции по заполнению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fldSimple w:instr=" REF _Ref55336310 \r \h  \* MERGEFORMAT ">
        <w:r w:rsidR="005C0B25" w:rsidRPr="005C0B25">
          <w:rPr>
            <w:sz w:val="24"/>
            <w:szCs w:val="24"/>
          </w:rPr>
          <w:t>5.1</w:t>
        </w:r>
      </w:fldSimple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4F4D80" w:rsidRPr="00AE1D21">
        <w:rPr>
          <w:sz w:val="24"/>
          <w:szCs w:val="24"/>
        </w:rPr>
        <w:t>аффилированными</w:t>
      </w:r>
      <w:proofErr w:type="spellEnd"/>
      <w:r w:rsidR="004F4D80" w:rsidRPr="00AE1D21">
        <w:rPr>
          <w:sz w:val="24"/>
          <w:szCs w:val="24"/>
        </w:rPr>
        <w:t xml:space="preserve">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</w:t>
      </w:r>
      <w:proofErr w:type="spellStart"/>
      <w:r w:rsidR="007C47E3" w:rsidRPr="00AE1D21">
        <w:rPr>
          <w:rFonts w:eastAsia="Calibri"/>
          <w:sz w:val="24"/>
          <w:szCs w:val="24"/>
          <w:lang w:eastAsia="en-US"/>
        </w:rPr>
        <w:t>аффилированными</w:t>
      </w:r>
      <w:proofErr w:type="spellEnd"/>
      <w:r w:rsidR="007C47E3" w:rsidRPr="00AE1D21">
        <w:rPr>
          <w:rFonts w:eastAsia="Calibri"/>
          <w:sz w:val="24"/>
          <w:szCs w:val="24"/>
          <w:lang w:eastAsia="en-US"/>
        </w:rPr>
        <w:t xml:space="preserve">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конфликта интересов и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proofErr w:type="gramEnd"/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191"/>
    <w:bookmarkEnd w:id="1192"/>
    <w:bookmarkEnd w:id="1193"/>
    <w:bookmarkEnd w:id="1194"/>
    <w:bookmarkEnd w:id="1195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244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245" w:name="_Toc423423680"/>
      <w:bookmarkStart w:id="1246" w:name="_Ref440272035"/>
      <w:bookmarkStart w:id="1247" w:name="_Ref440274733"/>
      <w:bookmarkStart w:id="1248" w:name="_Ref444181467"/>
      <w:bookmarkStart w:id="1249" w:name="_Toc465848886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244"/>
      <w:bookmarkEnd w:id="1245"/>
      <w:bookmarkEnd w:id="1246"/>
      <w:bookmarkEnd w:id="1247"/>
      <w:bookmarkEnd w:id="1248"/>
      <w:bookmarkEnd w:id="1249"/>
    </w:p>
    <w:p w:rsidR="004F4D80" w:rsidRPr="00E87023" w:rsidRDefault="004F4D80" w:rsidP="004F4D80">
      <w:pPr>
        <w:pStyle w:val="3"/>
        <w:rPr>
          <w:sz w:val="22"/>
        </w:rPr>
      </w:pPr>
      <w:bookmarkStart w:id="1250" w:name="_Toc343690584"/>
      <w:bookmarkStart w:id="1251" w:name="_Toc372294428"/>
      <w:bookmarkStart w:id="1252" w:name="_Toc379288896"/>
      <w:bookmarkStart w:id="1253" w:name="_Toc384734780"/>
      <w:bookmarkStart w:id="1254" w:name="_Toc396984078"/>
      <w:bookmarkStart w:id="1255" w:name="_Toc423423681"/>
      <w:bookmarkStart w:id="1256" w:name="_Toc439170710"/>
      <w:bookmarkStart w:id="1257" w:name="_Toc439172812"/>
      <w:bookmarkStart w:id="1258" w:name="_Toc439173253"/>
      <w:bookmarkStart w:id="1259" w:name="_Toc439238249"/>
      <w:bookmarkStart w:id="1260" w:name="_Toc439252796"/>
      <w:bookmarkStart w:id="1261" w:name="_Toc439323770"/>
      <w:bookmarkStart w:id="1262" w:name="_Toc440361405"/>
      <w:bookmarkStart w:id="1263" w:name="_Toc440376287"/>
      <w:bookmarkStart w:id="1264" w:name="_Toc440382545"/>
      <w:bookmarkStart w:id="1265" w:name="_Toc440447215"/>
      <w:bookmarkStart w:id="1266" w:name="_Toc440632376"/>
      <w:bookmarkStart w:id="1267" w:name="_Toc440875148"/>
      <w:bookmarkStart w:id="1268" w:name="_Toc441131135"/>
      <w:bookmarkStart w:id="1269" w:name="_Toc465774658"/>
      <w:bookmarkStart w:id="1270" w:name="_Toc465848887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271" w:name="_Toc343690585"/>
      <w:bookmarkStart w:id="1272" w:name="_Toc372294429"/>
      <w:bookmarkStart w:id="1273" w:name="_Toc379288897"/>
      <w:bookmarkStart w:id="1274" w:name="_Toc384734781"/>
      <w:bookmarkStart w:id="1275" w:name="_Toc396984079"/>
      <w:bookmarkStart w:id="1276" w:name="_Toc423423682"/>
      <w:bookmarkStart w:id="1277" w:name="_Toc439170711"/>
      <w:bookmarkStart w:id="1278" w:name="_Toc439172813"/>
      <w:bookmarkStart w:id="1279" w:name="_Toc439173254"/>
      <w:bookmarkStart w:id="1280" w:name="_Toc439238250"/>
      <w:bookmarkStart w:id="1281" w:name="_Toc439252797"/>
      <w:bookmarkStart w:id="1282" w:name="_Toc439323771"/>
      <w:bookmarkStart w:id="1283" w:name="_Toc440361406"/>
      <w:bookmarkStart w:id="1284" w:name="_Toc440376288"/>
      <w:bookmarkStart w:id="1285" w:name="_Toc440382546"/>
      <w:bookmarkStart w:id="1286" w:name="_Toc440447216"/>
      <w:bookmarkStart w:id="1287" w:name="_Toc440632377"/>
      <w:bookmarkStart w:id="1288" w:name="_Toc440875149"/>
      <w:bookmarkStart w:id="1289" w:name="_Toc441131136"/>
      <w:bookmarkStart w:id="1290" w:name="_Toc465774659"/>
      <w:bookmarkStart w:id="1291" w:name="_Toc465848888"/>
      <w:r w:rsidRPr="00D27071">
        <w:rPr>
          <w:szCs w:val="24"/>
        </w:rPr>
        <w:lastRenderedPageBreak/>
        <w:t>Инструкции по заполнению</w:t>
      </w:r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52323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523233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D27071">
        <w:rPr>
          <w:sz w:val="24"/>
          <w:szCs w:val="24"/>
        </w:rPr>
        <w:t>гос</w:t>
      </w:r>
      <w:proofErr w:type="spellEnd"/>
      <w:r w:rsidRPr="00D27071">
        <w:rPr>
          <w:sz w:val="24"/>
          <w:szCs w:val="24"/>
        </w:rPr>
        <w:t>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292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spellStart"/>
      <w:proofErr w:type="gramStart"/>
      <w:r w:rsidRPr="00646A17">
        <w:rPr>
          <w:sz w:val="24"/>
          <w:szCs w:val="24"/>
        </w:rPr>
        <w:t>Скан-копии</w:t>
      </w:r>
      <w:proofErr w:type="spellEnd"/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93" w:name="_Toc423423683"/>
      <w:bookmarkStart w:id="1294" w:name="_Ref440272051"/>
      <w:bookmarkStart w:id="1295" w:name="_Ref440274744"/>
      <w:bookmarkStart w:id="1296" w:name="_Toc465848889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292"/>
      <w:bookmarkEnd w:id="1293"/>
      <w:bookmarkEnd w:id="1294"/>
      <w:bookmarkEnd w:id="1295"/>
      <w:bookmarkEnd w:id="1296"/>
    </w:p>
    <w:p w:rsidR="004F4D80" w:rsidRPr="00AE1D21" w:rsidRDefault="004F4D80" w:rsidP="004F4D80">
      <w:pPr>
        <w:pStyle w:val="3"/>
        <w:rPr>
          <w:szCs w:val="24"/>
        </w:rPr>
      </w:pPr>
      <w:bookmarkStart w:id="1297" w:name="_Toc343690587"/>
      <w:bookmarkStart w:id="1298" w:name="_Toc372294431"/>
      <w:bookmarkStart w:id="1299" w:name="_Toc379288899"/>
      <w:bookmarkStart w:id="1300" w:name="_Toc384734783"/>
      <w:bookmarkStart w:id="1301" w:name="_Toc396984081"/>
      <w:bookmarkStart w:id="1302" w:name="_Toc423423684"/>
      <w:bookmarkStart w:id="1303" w:name="_Toc439170713"/>
      <w:bookmarkStart w:id="1304" w:name="_Toc439172815"/>
      <w:bookmarkStart w:id="1305" w:name="_Toc439173256"/>
      <w:bookmarkStart w:id="1306" w:name="_Toc439238252"/>
      <w:bookmarkStart w:id="1307" w:name="_Toc439252799"/>
      <w:bookmarkStart w:id="1308" w:name="_Toc439323773"/>
      <w:bookmarkStart w:id="1309" w:name="_Toc440361408"/>
      <w:bookmarkStart w:id="1310" w:name="_Toc440376290"/>
      <w:bookmarkStart w:id="1311" w:name="_Toc440382548"/>
      <w:bookmarkStart w:id="1312" w:name="_Toc440447218"/>
      <w:bookmarkStart w:id="1313" w:name="_Toc440632379"/>
      <w:bookmarkStart w:id="1314" w:name="_Toc440875151"/>
      <w:bookmarkStart w:id="1315" w:name="_Toc441131138"/>
      <w:bookmarkStart w:id="1316" w:name="_Toc465774661"/>
      <w:bookmarkStart w:id="1317" w:name="_Toc465848890"/>
      <w:r w:rsidRPr="008C4223">
        <w:rPr>
          <w:szCs w:val="24"/>
        </w:rPr>
        <w:t xml:space="preserve">Форма </w:t>
      </w:r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r w:rsidR="000D70B6" w:rsidRPr="00AE1D21">
        <w:rPr>
          <w:szCs w:val="24"/>
        </w:rPr>
        <w:t>Согласия на обработку персональных данных</w:t>
      </w:r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318" w:name="_Toc439252801"/>
      <w:bookmarkStart w:id="1319" w:name="_Toc439323774"/>
      <w:bookmarkStart w:id="1320" w:name="_Toc440361409"/>
      <w:bookmarkStart w:id="1321" w:name="_Toc440376291"/>
      <w:bookmarkStart w:id="1322" w:name="_Toc440382549"/>
      <w:bookmarkStart w:id="1323" w:name="_Toc440447219"/>
      <w:bookmarkStart w:id="1324" w:name="_Toc440632380"/>
      <w:bookmarkStart w:id="1325" w:name="_Toc440875152"/>
      <w:bookmarkStart w:id="1326" w:name="_Toc441131139"/>
      <w:bookmarkStart w:id="1327" w:name="_Toc465774662"/>
      <w:bookmarkStart w:id="1328" w:name="_Toc465848891"/>
      <w:r w:rsidRPr="00AE1D21">
        <w:rPr>
          <w:szCs w:val="24"/>
        </w:rPr>
        <w:lastRenderedPageBreak/>
        <w:t>Инструкции по заполнению</w:t>
      </w:r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329" w:name="_Toc461808970"/>
      <w:bookmarkStart w:id="1330" w:name="_Toc464120680"/>
      <w:bookmarkStart w:id="1331" w:name="_Toc465774663"/>
      <w:bookmarkStart w:id="1332" w:name="_Toc465848892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329"/>
      <w:bookmarkEnd w:id="1330"/>
      <w:bookmarkEnd w:id="1331"/>
      <w:bookmarkEnd w:id="1332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333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333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334" w:name="_Toc461808972"/>
      <w:bookmarkStart w:id="1335" w:name="_Toc464120681"/>
      <w:bookmarkStart w:id="1336" w:name="_Toc465774664"/>
      <w:bookmarkStart w:id="1337" w:name="_Toc465848893"/>
      <w:r w:rsidRPr="00AE1D21">
        <w:rPr>
          <w:szCs w:val="24"/>
        </w:rPr>
        <w:lastRenderedPageBreak/>
        <w:t>Инструкции по заполнению</w:t>
      </w:r>
      <w:bookmarkEnd w:id="1334"/>
      <w:bookmarkEnd w:id="1335"/>
      <w:bookmarkEnd w:id="1336"/>
      <w:bookmarkEnd w:id="133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38" w:name="_Ref440272256"/>
      <w:bookmarkStart w:id="1339" w:name="_Ref440272678"/>
      <w:bookmarkStart w:id="1340" w:name="_Ref440274944"/>
      <w:bookmarkStart w:id="1341" w:name="_Toc465848894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338"/>
      <w:bookmarkEnd w:id="1339"/>
      <w:bookmarkEnd w:id="1340"/>
      <w:bookmarkEnd w:id="1341"/>
    </w:p>
    <w:p w:rsidR="007A6A39" w:rsidRPr="007A6A39" w:rsidRDefault="007A6A39" w:rsidP="007A6A39">
      <w:pPr>
        <w:pStyle w:val="3"/>
        <w:rPr>
          <w:szCs w:val="24"/>
        </w:rPr>
      </w:pPr>
      <w:bookmarkStart w:id="1342" w:name="_Toc439170715"/>
      <w:bookmarkStart w:id="1343" w:name="_Toc439172817"/>
      <w:bookmarkStart w:id="1344" w:name="_Toc439173259"/>
      <w:bookmarkStart w:id="1345" w:name="_Toc439238255"/>
      <w:bookmarkStart w:id="1346" w:name="_Toc439252803"/>
      <w:bookmarkStart w:id="1347" w:name="_Toc439323776"/>
      <w:bookmarkStart w:id="1348" w:name="_Toc440361411"/>
      <w:bookmarkStart w:id="1349" w:name="_Toc440376293"/>
      <w:bookmarkStart w:id="1350" w:name="_Toc440382551"/>
      <w:bookmarkStart w:id="1351" w:name="_Toc440447221"/>
      <w:bookmarkStart w:id="1352" w:name="_Toc440632382"/>
      <w:bookmarkStart w:id="1353" w:name="_Toc440875154"/>
      <w:bookmarkStart w:id="1354" w:name="_Toc441131141"/>
      <w:bookmarkStart w:id="1355" w:name="_Toc465774666"/>
      <w:bookmarkStart w:id="1356" w:name="_Toc465848895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523233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523233">
        <w:rPr>
          <w:vertAlign w:val="subscript"/>
        </w:rPr>
      </w:r>
      <w:r w:rsidR="00523233">
        <w:rPr>
          <w:vertAlign w:val="subscript"/>
        </w:rPr>
        <w:fldChar w:fldCharType="separate"/>
      </w:r>
      <w:r w:rsidR="005C0B25">
        <w:rPr>
          <w:vertAlign w:val="subscript"/>
        </w:rPr>
        <w:t>1.1.4</w:t>
      </w:r>
      <w:r w:rsidR="00523233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AE1D21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предложений;</w:t>
      </w:r>
      <w:proofErr w:type="gramEnd"/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4</w:t>
      </w:r>
      <w:r w:rsidRPr="00AE1D21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 (</w:t>
      </w:r>
      <w:r w:rsidRPr="00AE1D21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AE1D21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E1D21">
        <w:rPr>
          <w:sz w:val="24"/>
          <w:szCs w:val="24"/>
        </w:rPr>
        <w:t>В случае если Участником будут нарушены обязательства,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523233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523233">
        <w:rPr>
          <w:vertAlign w:val="subscript"/>
        </w:rPr>
      </w:r>
      <w:r w:rsidR="00523233">
        <w:rPr>
          <w:vertAlign w:val="subscript"/>
        </w:rPr>
        <w:fldChar w:fldCharType="separate"/>
      </w:r>
      <w:r w:rsidR="005C0B25">
        <w:rPr>
          <w:vertAlign w:val="subscript"/>
        </w:rPr>
        <w:t>1.1.4</w:t>
      </w:r>
      <w:r w:rsidR="00523233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7A6A39"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>
        <w:rPr>
          <w:sz w:val="24"/>
          <w:szCs w:val="24"/>
        </w:rPr>
        <w:t>Заявок</w:t>
      </w:r>
      <w:r w:rsidRPr="007A6A39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</w:t>
      </w:r>
      <w:r w:rsidRPr="007A6A39">
        <w:rPr>
          <w:sz w:val="24"/>
          <w:szCs w:val="24"/>
        </w:rPr>
        <w:lastRenderedPageBreak/>
        <w:t xml:space="preserve">информацию, приведенные в составе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>;</w:t>
      </w:r>
      <w:proofErr w:type="gramEnd"/>
      <w:r w:rsidRPr="007A6A39">
        <w:rPr>
          <w:sz w:val="24"/>
          <w:szCs w:val="24"/>
        </w:rPr>
        <w:t xml:space="preserve"> </w:t>
      </w:r>
      <w:proofErr w:type="gramStart"/>
      <w:r w:rsidR="00311F48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>
        <w:rPr>
          <w:sz w:val="24"/>
          <w:szCs w:val="24"/>
        </w:rPr>
        <w:t>4</w:t>
      </w:r>
      <w:r w:rsidRPr="007A6A39">
        <w:rPr>
          <w:sz w:val="24"/>
          <w:szCs w:val="24"/>
        </w:rPr>
        <w:t>) предоставит финансовое обеспечение по договору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357" w:name="_Toc439170716"/>
      <w:bookmarkStart w:id="1358" w:name="_Toc439172818"/>
      <w:bookmarkStart w:id="1359" w:name="_Toc439173260"/>
      <w:bookmarkStart w:id="1360" w:name="_Toc439238256"/>
      <w:bookmarkStart w:id="1361" w:name="_Toc439252804"/>
      <w:bookmarkStart w:id="1362" w:name="_Toc439323777"/>
      <w:bookmarkStart w:id="1363" w:name="_Toc440361412"/>
      <w:bookmarkStart w:id="1364" w:name="_Toc440376294"/>
      <w:bookmarkStart w:id="1365" w:name="_Toc440382552"/>
      <w:bookmarkStart w:id="1366" w:name="_Toc440447222"/>
      <w:bookmarkStart w:id="1367" w:name="_Toc440632383"/>
      <w:bookmarkStart w:id="1368" w:name="_Toc440875155"/>
      <w:bookmarkStart w:id="1369" w:name="_Toc441131142"/>
      <w:bookmarkStart w:id="1370" w:name="_Toc465774667"/>
      <w:bookmarkStart w:id="1371" w:name="_Toc465848896"/>
      <w:r w:rsidRPr="007857E5">
        <w:rPr>
          <w:szCs w:val="24"/>
        </w:rPr>
        <w:lastRenderedPageBreak/>
        <w:t>Инструкции по заполнению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52323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523233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72" w:name="_Ref465847449"/>
      <w:bookmarkStart w:id="1373" w:name="_Ref465847748"/>
      <w:bookmarkStart w:id="1374" w:name="_Ref465847768"/>
      <w:bookmarkStart w:id="1375" w:name="_Toc465848897"/>
      <w:r w:rsidRPr="00AE1D21">
        <w:lastRenderedPageBreak/>
        <w:t>Расписка  сдачи-приемки соглашения о неустойке (форма 15)</w:t>
      </w:r>
      <w:bookmarkEnd w:id="1372"/>
      <w:bookmarkEnd w:id="1373"/>
      <w:bookmarkEnd w:id="1374"/>
      <w:bookmarkEnd w:id="1375"/>
    </w:p>
    <w:p w:rsidR="00AF12BB" w:rsidRPr="00CC5A3A" w:rsidRDefault="00AF12BB" w:rsidP="00AF12BB">
      <w:pPr>
        <w:pStyle w:val="3"/>
        <w:rPr>
          <w:szCs w:val="24"/>
        </w:rPr>
      </w:pPr>
      <w:bookmarkStart w:id="1376" w:name="_Toc465774669"/>
      <w:bookmarkStart w:id="1377" w:name="_Toc465848898"/>
      <w:r w:rsidRPr="00CC5A3A">
        <w:rPr>
          <w:szCs w:val="24"/>
        </w:rPr>
        <w:t>Форма Расписки  сдачи-приемки соглашения о неустойке</w:t>
      </w:r>
      <w:bookmarkEnd w:id="1376"/>
      <w:bookmarkEnd w:id="1377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clear" w:pos="2694"/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378" w:name="_Toc465774670"/>
      <w:bookmarkStart w:id="1379" w:name="_Toc465848899"/>
      <w:r w:rsidRPr="00CC5A3A">
        <w:rPr>
          <w:szCs w:val="24"/>
        </w:rPr>
        <w:lastRenderedPageBreak/>
        <w:t>Инструкции по заполнению</w:t>
      </w:r>
      <w:bookmarkEnd w:id="1378"/>
      <w:bookmarkEnd w:id="1379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0" w:name="_Ref440272274"/>
      <w:bookmarkStart w:id="1381" w:name="_Ref440274756"/>
      <w:bookmarkStart w:id="1382" w:name="_Toc465848900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380"/>
      <w:bookmarkEnd w:id="1381"/>
      <w:bookmarkEnd w:id="1382"/>
    </w:p>
    <w:p w:rsidR="007857E5" w:rsidRPr="00AE1D21" w:rsidRDefault="007857E5" w:rsidP="007857E5">
      <w:pPr>
        <w:pStyle w:val="3"/>
        <w:rPr>
          <w:szCs w:val="24"/>
        </w:rPr>
      </w:pPr>
      <w:bookmarkStart w:id="1383" w:name="_Toc439170718"/>
      <w:bookmarkStart w:id="1384" w:name="_Toc439172820"/>
      <w:bookmarkStart w:id="1385" w:name="_Toc439173262"/>
      <w:bookmarkStart w:id="1386" w:name="_Toc439238258"/>
      <w:bookmarkStart w:id="1387" w:name="_Toc439252806"/>
      <w:bookmarkStart w:id="1388" w:name="_Toc439323779"/>
      <w:bookmarkStart w:id="1389" w:name="_Toc440361414"/>
      <w:bookmarkStart w:id="1390" w:name="_Toc440376296"/>
      <w:bookmarkStart w:id="1391" w:name="_Toc440382554"/>
      <w:bookmarkStart w:id="1392" w:name="_Toc440447224"/>
      <w:bookmarkStart w:id="1393" w:name="_Toc440632385"/>
      <w:bookmarkStart w:id="1394" w:name="_Toc440875157"/>
      <w:bookmarkStart w:id="1395" w:name="_Toc441131144"/>
      <w:bookmarkStart w:id="1396" w:name="_Toc465774672"/>
      <w:bookmarkStart w:id="1397" w:name="_Toc465848901"/>
      <w:r w:rsidRPr="00AE1D21">
        <w:rPr>
          <w:szCs w:val="24"/>
        </w:rPr>
        <w:t xml:space="preserve">Форма </w:t>
      </w:r>
      <w:bookmarkEnd w:id="1383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398" w:name="_Toc300142269"/>
      <w:bookmarkStart w:id="1399" w:name="_Toc309735391"/>
      <w:bookmarkStart w:id="140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39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399"/>
      <w:bookmarkEnd w:id="140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401" w:name="_Toc439170719"/>
      <w:bookmarkStart w:id="1402" w:name="_Toc439172821"/>
      <w:bookmarkStart w:id="1403" w:name="_Toc439173263"/>
      <w:bookmarkStart w:id="1404" w:name="_Toc439238259"/>
      <w:bookmarkStart w:id="1405" w:name="_Toc439252807"/>
      <w:bookmarkStart w:id="1406" w:name="_Toc439323780"/>
      <w:bookmarkStart w:id="1407" w:name="_Toc440361415"/>
      <w:bookmarkStart w:id="1408" w:name="_Toc440376297"/>
      <w:bookmarkStart w:id="1409" w:name="_Toc440382555"/>
      <w:bookmarkStart w:id="1410" w:name="_Toc440447225"/>
      <w:bookmarkStart w:id="1411" w:name="_Toc440632386"/>
      <w:bookmarkStart w:id="1412" w:name="_Toc440875158"/>
      <w:bookmarkStart w:id="1413" w:name="_Toc441131145"/>
      <w:bookmarkStart w:id="1414" w:name="_Toc465774673"/>
      <w:bookmarkStart w:id="1415" w:name="_Toc465848902"/>
      <w:r w:rsidRPr="007857E5">
        <w:rPr>
          <w:szCs w:val="24"/>
        </w:rPr>
        <w:lastRenderedPageBreak/>
        <w:t>Инструкции по заполнению</w:t>
      </w:r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52323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523233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416" w:name="_Ref93268095"/>
      <w:bookmarkStart w:id="1417" w:name="_Ref93268099"/>
      <w:bookmarkStart w:id="1418" w:name="_Toc98253958"/>
      <w:bookmarkStart w:id="1419" w:name="_Toc165173884"/>
      <w:bookmarkStart w:id="1420" w:name="_Toc423423678"/>
      <w:bookmarkStart w:id="1421" w:name="_Ref440272510"/>
      <w:bookmarkStart w:id="1422" w:name="_Ref440274961"/>
      <w:bookmarkStart w:id="1423" w:name="_Ref90381141"/>
      <w:bookmarkStart w:id="1424" w:name="_Toc90385121"/>
      <w:bookmarkStart w:id="1425" w:name="_Toc98253952"/>
      <w:bookmarkStart w:id="1426" w:name="_Toc165173878"/>
      <w:bookmarkStart w:id="1427" w:name="_Toc423427449"/>
      <w:bookmarkStart w:id="1428" w:name="_Toc465848903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429" w:name="_Toc90385125"/>
      <w:bookmarkStart w:id="1430" w:name="_Toc439170705"/>
      <w:bookmarkStart w:id="1431" w:name="_Toc439172807"/>
      <w:bookmarkStart w:id="1432" w:name="_Toc439173268"/>
      <w:bookmarkStart w:id="1433" w:name="_Toc439238264"/>
      <w:bookmarkStart w:id="1434" w:name="_Toc439252812"/>
      <w:bookmarkStart w:id="1435" w:name="_Toc439323785"/>
      <w:bookmarkStart w:id="1436" w:name="_Toc440361420"/>
      <w:bookmarkStart w:id="1437" w:name="_Toc440376302"/>
      <w:bookmarkStart w:id="1438" w:name="_Toc440382560"/>
      <w:bookmarkStart w:id="1439" w:name="_Toc440447230"/>
      <w:bookmarkStart w:id="1440" w:name="_Toc440632391"/>
      <w:bookmarkStart w:id="1441" w:name="_Toc440875160"/>
      <w:bookmarkStart w:id="1442" w:name="_Toc441131147"/>
      <w:bookmarkStart w:id="1443" w:name="_Toc465774675"/>
      <w:bookmarkStart w:id="1444" w:name="_Toc465848904"/>
      <w:r w:rsidRPr="00D904EF">
        <w:rPr>
          <w:szCs w:val="24"/>
        </w:rPr>
        <w:t xml:space="preserve">Форма </w:t>
      </w:r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5" w:name="_Toc90385126"/>
      <w:bookmarkStart w:id="1446" w:name="_Toc98253959"/>
      <w:bookmarkStart w:id="1447" w:name="_Toc157248211"/>
      <w:bookmarkStart w:id="1448" w:name="_Toc157496580"/>
      <w:bookmarkStart w:id="1449" w:name="_Toc158206119"/>
      <w:bookmarkStart w:id="1450" w:name="_Toc164057804"/>
      <w:bookmarkStart w:id="1451" w:name="_Toc164137154"/>
      <w:bookmarkStart w:id="1452" w:name="_Toc164161314"/>
      <w:bookmarkStart w:id="1453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454" w:name="_Toc439170706"/>
      <w:bookmarkStart w:id="1455" w:name="_Toc439172808"/>
      <w:bookmarkStart w:id="1456" w:name="_Toc439173269"/>
      <w:bookmarkStart w:id="1457" w:name="_Toc439238265"/>
      <w:bookmarkStart w:id="1458" w:name="_Toc439252813"/>
      <w:bookmarkStart w:id="1459" w:name="_Toc439323786"/>
      <w:bookmarkStart w:id="1460" w:name="_Toc440361421"/>
      <w:bookmarkStart w:id="1461" w:name="_Toc440376303"/>
      <w:bookmarkStart w:id="1462" w:name="_Toc440382561"/>
      <w:bookmarkStart w:id="1463" w:name="_Toc440447231"/>
      <w:bookmarkStart w:id="1464" w:name="_Toc440632392"/>
      <w:bookmarkStart w:id="1465" w:name="_Toc440875161"/>
      <w:bookmarkStart w:id="1466" w:name="_Toc441131148"/>
      <w:bookmarkStart w:id="1467" w:name="_Toc465774676"/>
      <w:bookmarkStart w:id="1468" w:name="_Toc465848905"/>
      <w:r w:rsidRPr="00D904EF">
        <w:rPr>
          <w:szCs w:val="24"/>
        </w:rPr>
        <w:lastRenderedPageBreak/>
        <w:t>Инструкции по заполнению</w:t>
      </w:r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523233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3.3.9</w:t>
      </w:r>
      <w:r w:rsidR="00523233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52323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523233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52323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5.2</w:t>
      </w:r>
      <w:r w:rsidR="00523233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52323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5.4</w:t>
      </w:r>
      <w:r w:rsidR="00523233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469" w:name="_Ref440376324"/>
      <w:bookmarkStart w:id="1470" w:name="_Ref440376401"/>
      <w:bookmarkStart w:id="1471" w:name="_Toc465848906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469"/>
      <w:bookmarkEnd w:id="1470"/>
      <w:bookmarkEnd w:id="1471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472" w:name="_Toc440376305"/>
      <w:bookmarkStart w:id="1473" w:name="_Toc440382563"/>
      <w:bookmarkStart w:id="1474" w:name="_Toc440447233"/>
      <w:bookmarkStart w:id="1475" w:name="_Toc440632394"/>
      <w:bookmarkStart w:id="1476" w:name="_Toc440875163"/>
      <w:bookmarkStart w:id="1477" w:name="_Toc441131150"/>
      <w:bookmarkStart w:id="1478" w:name="_Toc465774678"/>
      <w:bookmarkStart w:id="1479" w:name="_Toc465848907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480" w:name="_Toc440376306"/>
      <w:bookmarkStart w:id="1481" w:name="_Toc440382564"/>
      <w:bookmarkStart w:id="1482" w:name="_Toc440447234"/>
      <w:bookmarkStart w:id="1483" w:name="_Toc440632395"/>
      <w:bookmarkStart w:id="1484" w:name="_Toc440875164"/>
      <w:bookmarkStart w:id="1485" w:name="_Toc441131151"/>
      <w:bookmarkStart w:id="1486" w:name="_Toc465774679"/>
      <w:bookmarkStart w:id="1487" w:name="_Toc465848908"/>
      <w:r w:rsidRPr="00D904EF">
        <w:rPr>
          <w:szCs w:val="24"/>
        </w:rPr>
        <w:lastRenderedPageBreak/>
        <w:t>Инструкции по заполнению</w:t>
      </w:r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523233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3.3.10</w:t>
      </w:r>
      <w:r w:rsidR="00523233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52323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523233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523233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5.2</w:t>
      </w:r>
      <w:r w:rsidR="00523233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523233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523233">
        <w:rPr>
          <w:sz w:val="24"/>
          <w:szCs w:val="24"/>
        </w:rPr>
      </w:r>
      <w:r w:rsidR="00523233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5.4</w:t>
      </w:r>
      <w:r w:rsidR="00523233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A54" w:rsidRDefault="00490A54">
      <w:pPr>
        <w:spacing w:line="240" w:lineRule="auto"/>
      </w:pPr>
      <w:r>
        <w:separator/>
      </w:r>
    </w:p>
  </w:endnote>
  <w:endnote w:type="continuationSeparator" w:id="0">
    <w:p w:rsidR="00490A54" w:rsidRDefault="00490A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2323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0B2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0B25" w:rsidRDefault="005C0B25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Pr="00FA0376" w:rsidRDefault="005C0B2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523233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523233" w:rsidRPr="00FA0376">
      <w:rPr>
        <w:sz w:val="16"/>
        <w:szCs w:val="16"/>
        <w:lang w:eastAsia="ru-RU"/>
      </w:rPr>
      <w:fldChar w:fldCharType="separate"/>
    </w:r>
    <w:r w:rsidR="00873086">
      <w:rPr>
        <w:noProof/>
        <w:sz w:val="16"/>
        <w:szCs w:val="16"/>
        <w:lang w:eastAsia="ru-RU"/>
      </w:rPr>
      <w:t>16</w:t>
    </w:r>
    <w:r w:rsidR="00523233" w:rsidRPr="00FA0376">
      <w:rPr>
        <w:sz w:val="16"/>
        <w:szCs w:val="16"/>
        <w:lang w:eastAsia="ru-RU"/>
      </w:rPr>
      <w:fldChar w:fldCharType="end"/>
    </w:r>
  </w:p>
  <w:p w:rsidR="005C0B25" w:rsidRPr="00EE0539" w:rsidRDefault="005C0B2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0661B3" w:rsidRPr="00D43C4D">
      <w:rPr>
        <w:iCs/>
        <w:sz w:val="24"/>
        <w:szCs w:val="24"/>
        <w:lang w:eastAsia="ru-RU"/>
      </w:rPr>
      <w:t>Договора</w:t>
    </w:r>
    <w:r w:rsidR="000661B3" w:rsidRPr="00D43C4D">
      <w:rPr>
        <w:sz w:val="24"/>
        <w:szCs w:val="24"/>
      </w:rPr>
      <w:t xml:space="preserve"> на оказание услуг по производству годового отчета ПАО «МРСК Центра» за 2016 год </w:t>
    </w:r>
    <w:r w:rsidR="000661B3" w:rsidRPr="00D43C4D">
      <w:rPr>
        <w:snapToGrid w:val="0"/>
        <w:sz w:val="24"/>
        <w:szCs w:val="24"/>
      </w:rPr>
      <w:t>для нужд ПАО «МРСК Центра»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A54" w:rsidRDefault="00490A54">
      <w:pPr>
        <w:spacing w:line="240" w:lineRule="auto"/>
      </w:pPr>
      <w:r>
        <w:separator/>
      </w:r>
    </w:p>
  </w:footnote>
  <w:footnote w:type="continuationSeparator" w:id="0">
    <w:p w:rsidR="00490A54" w:rsidRDefault="00490A54">
      <w:pPr>
        <w:spacing w:line="240" w:lineRule="auto"/>
      </w:pPr>
      <w:r>
        <w:continuationSeparator/>
      </w:r>
    </w:p>
  </w:footnote>
  <w:footnote w:id="1">
    <w:p w:rsidR="005C0B25" w:rsidRDefault="005C0B25" w:rsidP="004937C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Pr="00930031" w:rsidRDefault="005C0B25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9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4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3"/>
  </w:num>
  <w:num w:numId="23">
    <w:abstractNumId w:val="102"/>
  </w:num>
  <w:num w:numId="24">
    <w:abstractNumId w:val="135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6"/>
  </w:num>
  <w:num w:numId="30">
    <w:abstractNumId w:val="97"/>
  </w:num>
  <w:num w:numId="31">
    <w:abstractNumId w:val="98"/>
  </w:num>
  <w:num w:numId="32">
    <w:abstractNumId w:val="120"/>
  </w:num>
  <w:num w:numId="33">
    <w:abstractNumId w:val="140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38"/>
  </w:num>
  <w:num w:numId="44">
    <w:abstractNumId w:val="104"/>
  </w:num>
  <w:num w:numId="45">
    <w:abstractNumId w:val="131"/>
  </w:num>
  <w:num w:numId="46">
    <w:abstractNumId w:val="0"/>
  </w:num>
  <w:num w:numId="47">
    <w:abstractNumId w:val="115"/>
  </w:num>
  <w:num w:numId="48">
    <w:abstractNumId w:val="129"/>
  </w:num>
  <w:num w:numId="49">
    <w:abstractNumId w:val="132"/>
  </w:num>
  <w:num w:numId="50">
    <w:abstractNumId w:val="123"/>
  </w:num>
  <w:num w:numId="51">
    <w:abstractNumId w:val="144"/>
  </w:num>
  <w:num w:numId="52">
    <w:abstractNumId w:val="95"/>
  </w:num>
  <w:num w:numId="53">
    <w:abstractNumId w:val="81"/>
  </w:num>
  <w:num w:numId="54">
    <w:abstractNumId w:val="134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7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1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7"/>
    <w:lvlOverride w:ilvl="0">
      <w:startOverride w:val="1"/>
    </w:lvlOverride>
  </w:num>
  <w:num w:numId="68">
    <w:abstractNumId w:val="78"/>
  </w:num>
  <w:num w:numId="69">
    <w:abstractNumId w:val="143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0"/>
  </w:num>
  <w:num w:numId="76">
    <w:abstractNumId w:val="142"/>
  </w:num>
  <w:num w:numId="77">
    <w:abstractNumId w:val="91"/>
  </w:num>
  <w:num w:numId="78">
    <w:abstractNumId w:val="117"/>
  </w:num>
  <w:num w:numId="79">
    <w:abstractNumId w:val="89"/>
  </w:num>
  <w:num w:numId="80">
    <w:abstractNumId w:val="139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109"/>
  </w:num>
  <w:num w:numId="90">
    <w:abstractNumId w:val="94"/>
  </w:num>
  <w:num w:numId="91">
    <w:abstractNumId w:val="108"/>
  </w:num>
  <w:num w:numId="92">
    <w:abstractNumId w:val="110"/>
  </w:num>
  <w:num w:numId="93">
    <w:abstractNumId w:val="127"/>
  </w:num>
  <w:numIdMacAtCleanup w:val="8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177154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661B3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0A54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233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3DEF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C558E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3086"/>
    <w:rsid w:val="0087407B"/>
    <w:rsid w:val="008749DE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4A6A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A66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Ostonen.IA@mrsk-1.ru" TargetMode="External"/><Relationship Id="rId26" Type="http://schemas.openxmlformats.org/officeDocument/2006/relationships/footer" Target="footer5.xml"/><Relationship Id="rId39" Type="http://schemas.openxmlformats.org/officeDocument/2006/relationships/footer" Target="footer9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mailto:doverie@mrsk-1.ru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1.xml"/><Relationship Id="rId49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5.xml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8" Type="http://schemas.openxmlformats.org/officeDocument/2006/relationships/hyperlink" Target="mailto:posta@mrsk-1.ru" TargetMode="Externa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322A3-1C0B-48B6-B3FE-7FAB8AA3C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86</Pages>
  <Words>24983</Words>
  <Characters>142407</Characters>
  <Application>Microsoft Office Word</Application>
  <DocSecurity>0</DocSecurity>
  <Lines>1186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167056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104</cp:revision>
  <cp:lastPrinted>2015-12-29T14:27:00Z</cp:lastPrinted>
  <dcterms:created xsi:type="dcterms:W3CDTF">2016-01-13T12:36:00Z</dcterms:created>
  <dcterms:modified xsi:type="dcterms:W3CDTF">2016-11-23T11:29:00Z</dcterms:modified>
</cp:coreProperties>
</file>